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67D07" w14:textId="77777777" w:rsidR="002D17C7" w:rsidRDefault="002D17C7" w:rsidP="002D17C7">
      <w:pPr>
        <w:spacing w:after="0"/>
        <w:ind w:left="120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14:paraId="1C471757" w14:textId="77777777" w:rsidR="002D17C7" w:rsidRDefault="002D17C7" w:rsidP="002D17C7">
      <w:pPr>
        <w:spacing w:after="0"/>
        <w:ind w:left="120"/>
        <w:jc w:val="center"/>
        <w:rPr>
          <w:rFonts w:cs="Times New Roman"/>
          <w:sz w:val="28"/>
          <w:szCs w:val="28"/>
        </w:rPr>
      </w:pPr>
      <w:bookmarkStart w:id="0" w:name="812d4357-d192-464c-8cb9-e2b95399e3c1"/>
      <w:r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образования и науки Р</w:t>
      </w:r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</w:rPr>
        <w:t>СО-Алания</w:t>
      </w:r>
    </w:p>
    <w:p w14:paraId="6E571502" w14:textId="77777777" w:rsidR="002D17C7" w:rsidRDefault="002D17C7" w:rsidP="002D17C7">
      <w:pPr>
        <w:spacing w:after="0"/>
        <w:ind w:left="120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14:paraId="1DCDD49B" w14:textId="77777777" w:rsidR="002D17C7" w:rsidRDefault="002D17C7" w:rsidP="002D17C7">
      <w:pPr>
        <w:spacing w:after="0"/>
        <w:ind w:left="120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МБОУ СОШ №15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им.Героя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Советского Союза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Мильдзихова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Х.З.</w:t>
      </w:r>
    </w:p>
    <w:p w14:paraId="7C6200EB" w14:textId="77777777" w:rsidR="002D17C7" w:rsidRDefault="002D17C7" w:rsidP="002D17C7">
      <w:pPr>
        <w:spacing w:after="0"/>
        <w:ind w:left="120"/>
        <w:rPr>
          <w:rFonts w:cs="Times New Roman"/>
          <w:sz w:val="28"/>
          <w:szCs w:val="28"/>
        </w:rPr>
      </w:pPr>
    </w:p>
    <w:p w14:paraId="56CA2391" w14:textId="77777777" w:rsidR="002D17C7" w:rsidRDefault="002D17C7" w:rsidP="002D17C7">
      <w:pPr>
        <w:spacing w:after="0"/>
        <w:ind w:left="120"/>
        <w:rPr>
          <w:rFonts w:cs="Times New Roman"/>
          <w:sz w:val="28"/>
          <w:szCs w:val="28"/>
        </w:rPr>
      </w:pPr>
    </w:p>
    <w:p w14:paraId="23C3569B" w14:textId="77777777" w:rsidR="002D17C7" w:rsidRDefault="002D17C7" w:rsidP="002D17C7">
      <w:pPr>
        <w:spacing w:after="0"/>
        <w:ind w:left="120"/>
        <w:rPr>
          <w:rFonts w:cs="Times New Roman"/>
          <w:sz w:val="28"/>
          <w:szCs w:val="28"/>
        </w:rPr>
      </w:pPr>
    </w:p>
    <w:tbl>
      <w:tblPr>
        <w:tblW w:w="15212" w:type="dxa"/>
        <w:tblLook w:val="04A0" w:firstRow="1" w:lastRow="0" w:firstColumn="1" w:lastColumn="0" w:noHBand="0" w:noVBand="1"/>
      </w:tblPr>
      <w:tblGrid>
        <w:gridCol w:w="8927"/>
        <w:gridCol w:w="6285"/>
      </w:tblGrid>
      <w:tr w:rsidR="002D17C7" w14:paraId="3CD85CBE" w14:textId="77777777" w:rsidTr="002D17C7">
        <w:trPr>
          <w:trHeight w:val="1557"/>
        </w:trPr>
        <w:tc>
          <w:tcPr>
            <w:tcW w:w="8927" w:type="dxa"/>
          </w:tcPr>
          <w:p w14:paraId="17DE457D" w14:textId="77777777" w:rsidR="002D17C7" w:rsidRDefault="002D17C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14:paraId="451C8355" w14:textId="77777777" w:rsidR="002D17C7" w:rsidRDefault="002D17C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МО</w:t>
            </w:r>
          </w:p>
          <w:p w14:paraId="71E7332F" w14:textId="77777777" w:rsidR="002D17C7" w:rsidRDefault="002D17C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Орехова И.В.</w:t>
            </w:r>
          </w:p>
          <w:p w14:paraId="4DA39413" w14:textId="31845AB1" w:rsidR="002D17C7" w:rsidRDefault="002D17C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Протокол №1, </w:t>
            </w:r>
            <w:r w:rsidR="00C53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28.08.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2024 г.</w:t>
            </w:r>
          </w:p>
          <w:p w14:paraId="17747C70" w14:textId="77777777" w:rsidR="002D17C7" w:rsidRDefault="002D17C7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85" w:type="dxa"/>
          </w:tcPr>
          <w:p w14:paraId="6AD69EDD" w14:textId="77777777" w:rsidR="002D17C7" w:rsidRDefault="002D17C7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46997DBE" w14:textId="77777777" w:rsidR="002D17C7" w:rsidRDefault="002D17C7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14:paraId="0979CCCD" w14:textId="77777777" w:rsidR="002D17C7" w:rsidRDefault="002D17C7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Дулаева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М.У.</w:t>
            </w:r>
          </w:p>
          <w:p w14:paraId="20B281BB" w14:textId="77777777" w:rsidR="002D17C7" w:rsidRDefault="002D17C7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 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02.09.2024 г.</w:t>
            </w:r>
          </w:p>
          <w:p w14:paraId="7B27B1AE" w14:textId="77777777" w:rsidR="002D17C7" w:rsidRDefault="002D17C7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536ABAAA" w14:textId="77777777" w:rsidR="002D17C7" w:rsidRDefault="002D17C7" w:rsidP="002D17C7">
      <w:pPr>
        <w:spacing w:after="0"/>
        <w:ind w:left="120"/>
        <w:rPr>
          <w:lang w:val="en-US"/>
        </w:rPr>
      </w:pPr>
    </w:p>
    <w:p w14:paraId="4087FD33" w14:textId="77777777" w:rsidR="002D17C7" w:rsidRDefault="002D17C7" w:rsidP="002D17C7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hAnsi="Times New Roman"/>
          <w:color w:val="000000"/>
          <w:sz w:val="28"/>
        </w:rPr>
        <w:t>‌</w:t>
      </w:r>
    </w:p>
    <w:p w14:paraId="3C096784" w14:textId="77777777" w:rsidR="002D17C7" w:rsidRDefault="002D17C7" w:rsidP="002D17C7">
      <w:pPr>
        <w:spacing w:after="0"/>
        <w:ind w:left="120"/>
      </w:pPr>
    </w:p>
    <w:p w14:paraId="4FD51290" w14:textId="77777777" w:rsidR="002D17C7" w:rsidRDefault="002D17C7" w:rsidP="002D17C7">
      <w:pPr>
        <w:spacing w:after="0"/>
        <w:ind w:left="120"/>
      </w:pPr>
    </w:p>
    <w:p w14:paraId="3C35EF76" w14:textId="77777777" w:rsidR="002D17C7" w:rsidRDefault="002D17C7" w:rsidP="002D17C7">
      <w:pPr>
        <w:spacing w:after="0"/>
        <w:ind w:left="120"/>
      </w:pPr>
      <w:bookmarkStart w:id="2" w:name="_GoBack"/>
      <w:bookmarkEnd w:id="2"/>
    </w:p>
    <w:p w14:paraId="7C3050D7" w14:textId="77777777" w:rsidR="002D17C7" w:rsidRDefault="002D17C7" w:rsidP="002D17C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3EBCE09B" w14:textId="12B2A2C8" w:rsidR="002D17C7" w:rsidRDefault="002D17C7" w:rsidP="002D17C7">
      <w:pPr>
        <w:spacing w:after="0" w:line="408" w:lineRule="auto"/>
        <w:ind w:left="120"/>
        <w:jc w:val="center"/>
        <w:rPr>
          <w:rFonts w:ascii="Calibri" w:hAnsi="Calibri"/>
        </w:rPr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14:paraId="6F016DDA" w14:textId="77777777" w:rsidR="002D17C7" w:rsidRDefault="002D17C7" w:rsidP="002D17C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4 классов </w:t>
      </w:r>
    </w:p>
    <w:p w14:paraId="24E03258" w14:textId="77777777" w:rsidR="002D17C7" w:rsidRDefault="002D17C7" w:rsidP="002D17C7">
      <w:pPr>
        <w:spacing w:after="0"/>
        <w:ind w:left="120"/>
        <w:jc w:val="center"/>
      </w:pPr>
    </w:p>
    <w:p w14:paraId="47F80E0B" w14:textId="77777777" w:rsidR="002D17C7" w:rsidRDefault="002D17C7" w:rsidP="002D17C7">
      <w:pPr>
        <w:spacing w:after="0"/>
        <w:ind w:left="120"/>
        <w:jc w:val="center"/>
      </w:pPr>
    </w:p>
    <w:p w14:paraId="2DC59482" w14:textId="77777777" w:rsidR="002D17C7" w:rsidRDefault="002D17C7" w:rsidP="002D17C7">
      <w:pPr>
        <w:spacing w:after="0"/>
        <w:ind w:left="120"/>
        <w:jc w:val="center"/>
      </w:pPr>
    </w:p>
    <w:p w14:paraId="0FDF1074" w14:textId="77777777" w:rsidR="002D17C7" w:rsidRDefault="002D17C7" w:rsidP="002D17C7">
      <w:pPr>
        <w:spacing w:after="0"/>
      </w:pPr>
    </w:p>
    <w:p w14:paraId="7B86E1B7" w14:textId="77777777" w:rsidR="002D17C7" w:rsidRDefault="002D17C7" w:rsidP="002D17C7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0e4910b2-0dc6-4979-98e9-d24adea8d423"/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г.Владикавказ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>,‌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7017331-7b65-4d10-acfe-a97fbc67345a"/>
      <w:r>
        <w:rPr>
          <w:rFonts w:ascii="Times New Roman" w:hAnsi="Times New Roman"/>
          <w:b/>
          <w:color w:val="000000"/>
          <w:sz w:val="28"/>
        </w:rPr>
        <w:t>2024-202</w:t>
      </w:r>
      <w:bookmarkEnd w:id="4"/>
      <w:r>
        <w:rPr>
          <w:rFonts w:ascii="Times New Roman" w:hAnsi="Times New Roman"/>
          <w:b/>
          <w:color w:val="000000"/>
          <w:sz w:val="28"/>
        </w:rPr>
        <w:t>5</w:t>
      </w:r>
      <w:bookmarkStart w:id="5" w:name="block-415725"/>
      <w:bookmarkEnd w:id="5"/>
    </w:p>
    <w:p w14:paraId="499DE26C" w14:textId="77777777" w:rsidR="002D17C7" w:rsidRDefault="002D17C7" w:rsidP="005740FD">
      <w:pPr>
        <w:rPr>
          <w:rFonts w:ascii="Times New Roman" w:hAnsi="Times New Roman" w:cs="Times New Roman"/>
          <w:b/>
          <w:sz w:val="24"/>
          <w:szCs w:val="24"/>
        </w:rPr>
      </w:pPr>
    </w:p>
    <w:p w14:paraId="3E4F66BF" w14:textId="77777777" w:rsidR="002D17C7" w:rsidRDefault="002D17C7" w:rsidP="005740FD">
      <w:pPr>
        <w:rPr>
          <w:rFonts w:ascii="Times New Roman" w:hAnsi="Times New Roman" w:cs="Times New Roman"/>
          <w:b/>
          <w:sz w:val="24"/>
          <w:szCs w:val="24"/>
        </w:rPr>
      </w:pPr>
    </w:p>
    <w:p w14:paraId="3463021A" w14:textId="21E6EBDF" w:rsidR="005740FD" w:rsidRPr="009255B9" w:rsidRDefault="005740FD" w:rsidP="005740FD">
      <w:pPr>
        <w:rPr>
          <w:rFonts w:ascii="Times New Roman" w:hAnsi="Times New Roman" w:cs="Times New Roman"/>
          <w:b/>
          <w:sz w:val="24"/>
          <w:szCs w:val="24"/>
        </w:rPr>
      </w:pPr>
      <w:r w:rsidRPr="00ED6EE1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14:paraId="55546A4C" w14:textId="77777777" w:rsidR="005740FD" w:rsidRPr="00ED6EE1" w:rsidRDefault="005740FD" w:rsidP="005740FD">
      <w:pPr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 xml:space="preserve">            Рабочая программа разработана на основе Федерального государственного образовательного стандарта НОО и авторской рабочей  программы «Русский язык» В. П. </w:t>
      </w:r>
      <w:proofErr w:type="spellStart"/>
      <w:r w:rsidRPr="00ED6EE1">
        <w:rPr>
          <w:rFonts w:ascii="Times New Roman" w:hAnsi="Times New Roman" w:cs="Times New Roman"/>
          <w:sz w:val="24"/>
          <w:szCs w:val="24"/>
        </w:rPr>
        <w:t>Канакиной</w:t>
      </w:r>
      <w:proofErr w:type="spellEnd"/>
      <w:r w:rsidRPr="00ED6EE1">
        <w:rPr>
          <w:rFonts w:ascii="Times New Roman" w:hAnsi="Times New Roman" w:cs="Times New Roman"/>
          <w:sz w:val="24"/>
          <w:szCs w:val="24"/>
        </w:rPr>
        <w:t xml:space="preserve">, В.Г. Горецкого, М.В. </w:t>
      </w:r>
      <w:proofErr w:type="spellStart"/>
      <w:r w:rsidRPr="00ED6EE1">
        <w:rPr>
          <w:rFonts w:ascii="Times New Roman" w:hAnsi="Times New Roman" w:cs="Times New Roman"/>
          <w:sz w:val="24"/>
          <w:szCs w:val="24"/>
        </w:rPr>
        <w:t>Бойкиной</w:t>
      </w:r>
      <w:proofErr w:type="spellEnd"/>
      <w:r w:rsidRPr="00ED6EE1">
        <w:rPr>
          <w:rFonts w:ascii="Times New Roman" w:hAnsi="Times New Roman" w:cs="Times New Roman"/>
          <w:sz w:val="24"/>
          <w:szCs w:val="24"/>
        </w:rPr>
        <w:t xml:space="preserve"> и др. «Школа России»  1-4 </w:t>
      </w:r>
      <w:r w:rsidR="009255B9">
        <w:rPr>
          <w:rFonts w:ascii="Times New Roman" w:hAnsi="Times New Roman" w:cs="Times New Roman"/>
          <w:sz w:val="24"/>
          <w:szCs w:val="24"/>
        </w:rPr>
        <w:t>классы.  – М.: Просвещение, 2016</w:t>
      </w:r>
      <w:r w:rsidRPr="00ED6EE1">
        <w:rPr>
          <w:rFonts w:ascii="Times New Roman" w:hAnsi="Times New Roman" w:cs="Times New Roman"/>
          <w:sz w:val="24"/>
          <w:szCs w:val="24"/>
        </w:rPr>
        <w:t>.</w:t>
      </w:r>
    </w:p>
    <w:p w14:paraId="227ED10F" w14:textId="77777777" w:rsidR="005740FD" w:rsidRPr="00ED6EE1" w:rsidRDefault="005740FD" w:rsidP="005740FD">
      <w:pPr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 xml:space="preserve">           Выбор УМК «Школа России» обусловлен тем, что данный УМК реализует подходы, заложенные в «Концепции духовно-нравственного развития и воспитания личности гражданина России», которая является методологической основой нового стандарта.</w:t>
      </w:r>
    </w:p>
    <w:p w14:paraId="7626F20E" w14:textId="77777777" w:rsidR="005740FD" w:rsidRPr="00ED6EE1" w:rsidRDefault="005740FD" w:rsidP="005740FD">
      <w:pPr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b/>
          <w:sz w:val="24"/>
          <w:szCs w:val="24"/>
        </w:rPr>
        <w:t>Целями</w:t>
      </w:r>
      <w:r w:rsidRPr="00ED6EE1">
        <w:rPr>
          <w:rFonts w:ascii="Times New Roman" w:hAnsi="Times New Roman" w:cs="Times New Roman"/>
          <w:sz w:val="24"/>
          <w:szCs w:val="24"/>
        </w:rPr>
        <w:t xml:space="preserve"> изучения предмета «Русский язык» в начальной школе являются:</w:t>
      </w:r>
    </w:p>
    <w:p w14:paraId="4F20F979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 xml:space="preserve">-ознакомление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14:paraId="3F0F707F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-формирование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14:paraId="4E5B944C" w14:textId="4058990B" w:rsidR="005740FD" w:rsidRPr="00ED6EE1" w:rsidRDefault="005740FD" w:rsidP="005740FD">
      <w:pPr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 xml:space="preserve">Программа направлена на реализацию средствами предмета «Русский язык» основных </w:t>
      </w:r>
      <w:r w:rsidRPr="00ED6EE1">
        <w:rPr>
          <w:rFonts w:ascii="Times New Roman" w:hAnsi="Times New Roman" w:cs="Times New Roman"/>
          <w:b/>
          <w:sz w:val="24"/>
          <w:szCs w:val="24"/>
        </w:rPr>
        <w:t xml:space="preserve">задач </w:t>
      </w:r>
      <w:r w:rsidRPr="00ED6EE1">
        <w:rPr>
          <w:rFonts w:ascii="Times New Roman" w:hAnsi="Times New Roman" w:cs="Times New Roman"/>
          <w:sz w:val="24"/>
          <w:szCs w:val="24"/>
        </w:rPr>
        <w:t>образовательной области «</w:t>
      </w:r>
      <w:r w:rsidR="002D17C7">
        <w:rPr>
          <w:rFonts w:ascii="Times New Roman" w:hAnsi="Times New Roman" w:cs="Times New Roman"/>
          <w:sz w:val="24"/>
          <w:szCs w:val="24"/>
        </w:rPr>
        <w:t>Русский язык и литература</w:t>
      </w:r>
      <w:r w:rsidRPr="00ED6EE1">
        <w:rPr>
          <w:rFonts w:ascii="Times New Roman" w:hAnsi="Times New Roman" w:cs="Times New Roman"/>
          <w:sz w:val="24"/>
          <w:szCs w:val="24"/>
        </w:rPr>
        <w:t xml:space="preserve">»: </w:t>
      </w:r>
    </w:p>
    <w:p w14:paraId="2A55117C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14:paraId="1C8C8EC7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 xml:space="preserve">-развитие диалогической и монологической устной и письменной речи; </w:t>
      </w:r>
    </w:p>
    <w:p w14:paraId="574E1BC5" w14:textId="77777777" w:rsidR="005740FD" w:rsidRPr="00ED6EE1" w:rsidRDefault="00ED6EE1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-развитие коммуника</w:t>
      </w:r>
      <w:r w:rsidR="005740FD" w:rsidRPr="00ED6EE1">
        <w:rPr>
          <w:rFonts w:ascii="Times New Roman" w:hAnsi="Times New Roman" w:cs="Times New Roman"/>
          <w:sz w:val="24"/>
          <w:szCs w:val="24"/>
        </w:rPr>
        <w:t>тивных умений;</w:t>
      </w:r>
    </w:p>
    <w:p w14:paraId="6A8C263C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 xml:space="preserve">-развитие нравственных и эстетических чувств; </w:t>
      </w:r>
    </w:p>
    <w:p w14:paraId="1DA3CB8D" w14:textId="77777777" w:rsidR="005740FD" w:rsidRPr="00ED6EE1" w:rsidRDefault="005740FD" w:rsidP="005740FD">
      <w:pPr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-развитие сп</w:t>
      </w:r>
      <w:r w:rsidR="00ED6EE1">
        <w:rPr>
          <w:rFonts w:ascii="Times New Roman" w:hAnsi="Times New Roman" w:cs="Times New Roman"/>
          <w:sz w:val="24"/>
          <w:szCs w:val="24"/>
        </w:rPr>
        <w:t>особностей к творческой деятель</w:t>
      </w:r>
      <w:r w:rsidRPr="00ED6EE1">
        <w:rPr>
          <w:rFonts w:ascii="Times New Roman" w:hAnsi="Times New Roman" w:cs="Times New Roman"/>
          <w:sz w:val="24"/>
          <w:szCs w:val="24"/>
        </w:rPr>
        <w:t>ности.</w:t>
      </w:r>
    </w:p>
    <w:p w14:paraId="2FC4AE73" w14:textId="77777777" w:rsidR="005740FD" w:rsidRPr="00D867B0" w:rsidRDefault="005740FD" w:rsidP="005740FD">
      <w:pPr>
        <w:rPr>
          <w:rFonts w:ascii="Times New Roman" w:hAnsi="Times New Roman" w:cs="Times New Roman"/>
          <w:b/>
          <w:sz w:val="24"/>
          <w:szCs w:val="24"/>
        </w:rPr>
      </w:pPr>
      <w:r w:rsidRPr="00D867B0">
        <w:rPr>
          <w:rFonts w:ascii="Times New Roman" w:hAnsi="Times New Roman" w:cs="Times New Roman"/>
          <w:b/>
          <w:sz w:val="24"/>
          <w:szCs w:val="24"/>
        </w:rPr>
        <w:t>Программа определяет ряд практических задач, решение которых обеспечит достижение основных целей изучения предмета:</w:t>
      </w:r>
    </w:p>
    <w:p w14:paraId="27653D88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 xml:space="preserve">-развитие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14:paraId="71F65661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 xml:space="preserve">-формирование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ED6EE1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ED6EE1">
        <w:rPr>
          <w:rFonts w:ascii="Times New Roman" w:hAnsi="Times New Roman" w:cs="Times New Roman"/>
          <w:sz w:val="24"/>
          <w:szCs w:val="24"/>
        </w:rPr>
        <w:t xml:space="preserve"> (состав слова), морфологии и синтаксисе;</w:t>
      </w:r>
    </w:p>
    <w:p w14:paraId="125CCE7D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-формирование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14:paraId="0D6A3FA5" w14:textId="77777777" w:rsidR="005740FD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-воспитание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14:paraId="40185331" w14:textId="77777777" w:rsidR="005D3346" w:rsidRPr="00ED6EE1" w:rsidRDefault="005D3346" w:rsidP="00ED6EE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3C45C3" w14:textId="77777777" w:rsidR="005740FD" w:rsidRPr="00ED6EE1" w:rsidRDefault="005740FD" w:rsidP="005740FD">
      <w:pPr>
        <w:rPr>
          <w:rFonts w:ascii="Times New Roman" w:hAnsi="Times New Roman" w:cs="Times New Roman"/>
          <w:b/>
          <w:sz w:val="24"/>
          <w:szCs w:val="24"/>
        </w:rPr>
      </w:pPr>
      <w:r w:rsidRPr="00ED6EE1">
        <w:rPr>
          <w:rFonts w:ascii="Times New Roman" w:hAnsi="Times New Roman" w:cs="Times New Roman"/>
          <w:b/>
          <w:sz w:val="24"/>
          <w:szCs w:val="24"/>
        </w:rPr>
        <w:lastRenderedPageBreak/>
        <w:t>Ценностные ориентиры содержания предмета</w:t>
      </w:r>
    </w:p>
    <w:p w14:paraId="234CFDD8" w14:textId="77777777" w:rsidR="005740FD" w:rsidRPr="00ED6EE1" w:rsidRDefault="005740FD" w:rsidP="005740FD">
      <w:pPr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  <w:r w:rsidR="00D867B0">
        <w:rPr>
          <w:rFonts w:ascii="Times New Roman" w:hAnsi="Times New Roman" w:cs="Times New Roman"/>
          <w:sz w:val="24"/>
          <w:szCs w:val="24"/>
        </w:rPr>
        <w:t xml:space="preserve">  </w:t>
      </w:r>
      <w:r w:rsidRPr="00ED6EE1">
        <w:rPr>
          <w:rFonts w:ascii="Times New Roman" w:hAnsi="Times New Roman" w:cs="Times New Roman"/>
          <w:sz w:val="24"/>
          <w:szCs w:val="24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— отечественного языка» (К. Д. Ушинский). </w:t>
      </w:r>
    </w:p>
    <w:p w14:paraId="5BB2FD31" w14:textId="77777777" w:rsidR="005740FD" w:rsidRPr="00ED6EE1" w:rsidRDefault="005740FD" w:rsidP="005740FD">
      <w:pPr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14:paraId="7CA83217" w14:textId="77777777" w:rsidR="005740FD" w:rsidRPr="00ED6EE1" w:rsidRDefault="005740FD" w:rsidP="005740FD">
      <w:pPr>
        <w:rPr>
          <w:rFonts w:ascii="Times New Roman" w:hAnsi="Times New Roman" w:cs="Times New Roman"/>
          <w:b/>
          <w:sz w:val="24"/>
          <w:szCs w:val="24"/>
        </w:rPr>
      </w:pPr>
      <w:r w:rsidRPr="00ED6EE1">
        <w:rPr>
          <w:rFonts w:ascii="Times New Roman" w:hAnsi="Times New Roman" w:cs="Times New Roman"/>
          <w:b/>
          <w:sz w:val="24"/>
          <w:szCs w:val="24"/>
        </w:rPr>
        <w:t>Методы обучения</w:t>
      </w:r>
    </w:p>
    <w:p w14:paraId="5B968EC5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•</w:t>
      </w:r>
      <w:r w:rsidRPr="00ED6EE1">
        <w:rPr>
          <w:rFonts w:ascii="Times New Roman" w:hAnsi="Times New Roman" w:cs="Times New Roman"/>
          <w:sz w:val="24"/>
          <w:szCs w:val="24"/>
        </w:rPr>
        <w:tab/>
        <w:t xml:space="preserve">словесные (беседа, сообщение), </w:t>
      </w:r>
    </w:p>
    <w:p w14:paraId="39F0037E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•</w:t>
      </w:r>
      <w:r w:rsidRPr="00ED6EE1">
        <w:rPr>
          <w:rFonts w:ascii="Times New Roman" w:hAnsi="Times New Roman" w:cs="Times New Roman"/>
          <w:sz w:val="24"/>
          <w:szCs w:val="24"/>
        </w:rPr>
        <w:tab/>
        <w:t xml:space="preserve">наглядные (использование таблиц, схем и т.д.), </w:t>
      </w:r>
    </w:p>
    <w:p w14:paraId="47C2D024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•</w:t>
      </w:r>
      <w:r w:rsidRPr="00ED6EE1">
        <w:rPr>
          <w:rFonts w:ascii="Times New Roman" w:hAnsi="Times New Roman" w:cs="Times New Roman"/>
          <w:sz w:val="24"/>
          <w:szCs w:val="24"/>
        </w:rPr>
        <w:tab/>
        <w:t xml:space="preserve">практические, </w:t>
      </w:r>
    </w:p>
    <w:p w14:paraId="17B7C6FA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•</w:t>
      </w:r>
      <w:r w:rsidRPr="00ED6EE1">
        <w:rPr>
          <w:rFonts w:ascii="Times New Roman" w:hAnsi="Times New Roman" w:cs="Times New Roman"/>
          <w:sz w:val="24"/>
          <w:szCs w:val="24"/>
        </w:rPr>
        <w:tab/>
        <w:t>метод проблемного обучения,</w:t>
      </w:r>
    </w:p>
    <w:p w14:paraId="00592CC1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•</w:t>
      </w:r>
      <w:r w:rsidRPr="00ED6EE1">
        <w:rPr>
          <w:rFonts w:ascii="Times New Roman" w:hAnsi="Times New Roman" w:cs="Times New Roman"/>
          <w:sz w:val="24"/>
          <w:szCs w:val="24"/>
        </w:rPr>
        <w:tab/>
        <w:t>методы стимулирования интереса к учению (познавательные игры, учебные дискуссии, создание эмоционально-нравственных ситуаций),</w:t>
      </w:r>
    </w:p>
    <w:p w14:paraId="7816A9F9" w14:textId="77777777" w:rsidR="005740FD" w:rsidRPr="00ED6EE1" w:rsidRDefault="005740FD" w:rsidP="005740FD">
      <w:pPr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•</w:t>
      </w:r>
      <w:r w:rsidRPr="00ED6EE1">
        <w:rPr>
          <w:rFonts w:ascii="Times New Roman" w:hAnsi="Times New Roman" w:cs="Times New Roman"/>
          <w:sz w:val="24"/>
          <w:szCs w:val="24"/>
        </w:rPr>
        <w:tab/>
        <w:t>методы контроля и самоконтроля.</w:t>
      </w:r>
    </w:p>
    <w:p w14:paraId="1883A8B3" w14:textId="77777777" w:rsidR="005740FD" w:rsidRPr="00ED6EE1" w:rsidRDefault="005740FD" w:rsidP="005740FD">
      <w:pPr>
        <w:rPr>
          <w:rFonts w:ascii="Times New Roman" w:hAnsi="Times New Roman" w:cs="Times New Roman"/>
          <w:b/>
          <w:sz w:val="24"/>
          <w:szCs w:val="24"/>
        </w:rPr>
      </w:pPr>
      <w:r w:rsidRPr="00ED6EE1">
        <w:rPr>
          <w:rFonts w:ascii="Times New Roman" w:hAnsi="Times New Roman" w:cs="Times New Roman"/>
          <w:b/>
          <w:sz w:val="24"/>
          <w:szCs w:val="24"/>
        </w:rPr>
        <w:t>Формы  работы на уроках</w:t>
      </w:r>
    </w:p>
    <w:p w14:paraId="0DEBAAD4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•</w:t>
      </w:r>
      <w:r w:rsidRPr="00ED6EE1">
        <w:rPr>
          <w:rFonts w:ascii="Times New Roman" w:hAnsi="Times New Roman" w:cs="Times New Roman"/>
          <w:sz w:val="24"/>
          <w:szCs w:val="24"/>
        </w:rPr>
        <w:tab/>
        <w:t>учебный диалог</w:t>
      </w:r>
    </w:p>
    <w:p w14:paraId="25054BA7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•</w:t>
      </w:r>
      <w:r w:rsidRPr="00ED6EE1">
        <w:rPr>
          <w:rFonts w:ascii="Times New Roman" w:hAnsi="Times New Roman" w:cs="Times New Roman"/>
          <w:sz w:val="24"/>
          <w:szCs w:val="24"/>
        </w:rPr>
        <w:tab/>
        <w:t>коллективное составление плана предстоящей  деятельности;</w:t>
      </w:r>
    </w:p>
    <w:p w14:paraId="573407D4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•</w:t>
      </w:r>
      <w:r w:rsidRPr="00ED6EE1">
        <w:rPr>
          <w:rFonts w:ascii="Times New Roman" w:hAnsi="Times New Roman" w:cs="Times New Roman"/>
          <w:sz w:val="24"/>
          <w:szCs w:val="24"/>
        </w:rPr>
        <w:tab/>
        <w:t xml:space="preserve">самостоятельная организация  деятельности; </w:t>
      </w:r>
    </w:p>
    <w:p w14:paraId="021D38C5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•</w:t>
      </w:r>
      <w:r w:rsidRPr="00ED6EE1">
        <w:rPr>
          <w:rFonts w:ascii="Times New Roman" w:hAnsi="Times New Roman" w:cs="Times New Roman"/>
          <w:sz w:val="24"/>
          <w:szCs w:val="24"/>
        </w:rPr>
        <w:tab/>
        <w:t>работа в паре;</w:t>
      </w:r>
    </w:p>
    <w:p w14:paraId="36178E7F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•</w:t>
      </w:r>
      <w:r w:rsidRPr="00ED6EE1">
        <w:rPr>
          <w:rFonts w:ascii="Times New Roman" w:hAnsi="Times New Roman" w:cs="Times New Roman"/>
          <w:sz w:val="24"/>
          <w:szCs w:val="24"/>
        </w:rPr>
        <w:tab/>
        <w:t xml:space="preserve">работа в </w:t>
      </w:r>
      <w:proofErr w:type="spellStart"/>
      <w:r w:rsidRPr="00ED6EE1">
        <w:rPr>
          <w:rFonts w:ascii="Times New Roman" w:hAnsi="Times New Roman" w:cs="Times New Roman"/>
          <w:sz w:val="24"/>
          <w:szCs w:val="24"/>
        </w:rPr>
        <w:t>микрогруппе</w:t>
      </w:r>
      <w:proofErr w:type="spellEnd"/>
      <w:r w:rsidRPr="00ED6EE1">
        <w:rPr>
          <w:rFonts w:ascii="Times New Roman" w:hAnsi="Times New Roman" w:cs="Times New Roman"/>
          <w:sz w:val="24"/>
          <w:szCs w:val="24"/>
        </w:rPr>
        <w:t>;</w:t>
      </w:r>
    </w:p>
    <w:p w14:paraId="40C26911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•</w:t>
      </w:r>
      <w:r w:rsidRPr="00ED6EE1">
        <w:rPr>
          <w:rFonts w:ascii="Times New Roman" w:hAnsi="Times New Roman" w:cs="Times New Roman"/>
          <w:sz w:val="24"/>
          <w:szCs w:val="24"/>
        </w:rPr>
        <w:tab/>
        <w:t>конструирование и моделирование.</w:t>
      </w:r>
    </w:p>
    <w:p w14:paraId="7D45943A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•</w:t>
      </w:r>
      <w:r w:rsidRPr="00ED6EE1">
        <w:rPr>
          <w:rFonts w:ascii="Times New Roman" w:hAnsi="Times New Roman" w:cs="Times New Roman"/>
          <w:sz w:val="24"/>
          <w:szCs w:val="24"/>
        </w:rPr>
        <w:tab/>
        <w:t>применение  мультимедийного  материала</w:t>
      </w:r>
    </w:p>
    <w:p w14:paraId="71547A37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•</w:t>
      </w:r>
      <w:r w:rsidRPr="00ED6EE1">
        <w:rPr>
          <w:rFonts w:ascii="Times New Roman" w:hAnsi="Times New Roman" w:cs="Times New Roman"/>
          <w:sz w:val="24"/>
          <w:szCs w:val="24"/>
        </w:rPr>
        <w:tab/>
        <w:t>проектная  деятельность</w:t>
      </w:r>
    </w:p>
    <w:p w14:paraId="50E187A4" w14:textId="77777777" w:rsidR="005740FD" w:rsidRPr="00ED6EE1" w:rsidRDefault="005740FD" w:rsidP="005740FD">
      <w:pPr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•</w:t>
      </w:r>
      <w:r w:rsidRPr="00ED6EE1">
        <w:rPr>
          <w:rFonts w:ascii="Times New Roman" w:hAnsi="Times New Roman" w:cs="Times New Roman"/>
          <w:sz w:val="24"/>
          <w:szCs w:val="24"/>
        </w:rPr>
        <w:tab/>
        <w:t>исследовательская  деятельность</w:t>
      </w:r>
    </w:p>
    <w:p w14:paraId="771D7B90" w14:textId="77777777" w:rsidR="005740FD" w:rsidRPr="00ED6EE1" w:rsidRDefault="005740FD" w:rsidP="005740FD">
      <w:pPr>
        <w:rPr>
          <w:rFonts w:ascii="Times New Roman" w:hAnsi="Times New Roman" w:cs="Times New Roman"/>
          <w:b/>
          <w:sz w:val="24"/>
          <w:szCs w:val="24"/>
        </w:rPr>
      </w:pPr>
      <w:r w:rsidRPr="00ED6EE1">
        <w:rPr>
          <w:rFonts w:ascii="Times New Roman" w:hAnsi="Times New Roman" w:cs="Times New Roman"/>
          <w:b/>
          <w:sz w:val="24"/>
          <w:szCs w:val="24"/>
        </w:rPr>
        <w:lastRenderedPageBreak/>
        <w:t>Место учебного предмета в учебном плане</w:t>
      </w:r>
    </w:p>
    <w:p w14:paraId="411A2D1D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 xml:space="preserve">         На изучение русского языка в начальной школе выделяется 658 ч. В 1 классе — 165 ч (5 ч в неделю, 33</w:t>
      </w:r>
      <w:r w:rsidR="009D485F">
        <w:rPr>
          <w:rFonts w:ascii="Times New Roman" w:hAnsi="Times New Roman" w:cs="Times New Roman"/>
          <w:sz w:val="24"/>
          <w:szCs w:val="24"/>
        </w:rPr>
        <w:t>- 34</w:t>
      </w:r>
      <w:r w:rsidRPr="00ED6EE1">
        <w:rPr>
          <w:rFonts w:ascii="Times New Roman" w:hAnsi="Times New Roman" w:cs="Times New Roman"/>
          <w:sz w:val="24"/>
          <w:szCs w:val="24"/>
        </w:rPr>
        <w:t xml:space="preserve"> учебные недели): из них 115 ч (23 учебные недели) отводится урокам обучения письму в период обучения грамоте и 50 ч (10 учебных недель) — урокам русского языка. На уроки обучения чтению в период обучения грамоте выделяются часы учебного плана по литературному чтению (92 ч). </w:t>
      </w:r>
    </w:p>
    <w:p w14:paraId="2441774C" w14:textId="77777777" w:rsidR="005740FD" w:rsidRPr="00D867B0" w:rsidRDefault="005740FD" w:rsidP="005740F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67B0">
        <w:rPr>
          <w:rFonts w:ascii="Times New Roman" w:hAnsi="Times New Roman" w:cs="Times New Roman"/>
          <w:b/>
          <w:sz w:val="24"/>
          <w:szCs w:val="24"/>
          <w:u w:val="single"/>
        </w:rPr>
        <w:t>Во 2—4 классах на уроки русского языка отво</w:t>
      </w:r>
      <w:r w:rsidR="009D485F">
        <w:rPr>
          <w:rFonts w:ascii="Times New Roman" w:hAnsi="Times New Roman" w:cs="Times New Roman"/>
          <w:b/>
          <w:sz w:val="24"/>
          <w:szCs w:val="24"/>
          <w:u w:val="single"/>
        </w:rPr>
        <w:t>дится по 175 ч (5 ч в неделю, 35 учебных недель</w:t>
      </w:r>
      <w:r w:rsidRPr="00D867B0">
        <w:rPr>
          <w:rFonts w:ascii="Times New Roman" w:hAnsi="Times New Roman" w:cs="Times New Roman"/>
          <w:b/>
          <w:sz w:val="24"/>
          <w:szCs w:val="24"/>
          <w:u w:val="single"/>
        </w:rPr>
        <w:t xml:space="preserve"> в каждом классе).</w:t>
      </w:r>
    </w:p>
    <w:p w14:paraId="7E8A5634" w14:textId="77777777" w:rsidR="005740FD" w:rsidRPr="00ED6EE1" w:rsidRDefault="005740FD" w:rsidP="005740FD">
      <w:pPr>
        <w:rPr>
          <w:rFonts w:ascii="Times New Roman" w:hAnsi="Times New Roman" w:cs="Times New Roman"/>
          <w:b/>
          <w:sz w:val="24"/>
          <w:szCs w:val="24"/>
        </w:rPr>
      </w:pPr>
      <w:r w:rsidRPr="00ED6EE1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результаты:</w:t>
      </w:r>
    </w:p>
    <w:p w14:paraId="1C1A008E" w14:textId="77777777" w:rsidR="005740FD" w:rsidRPr="00ED6EE1" w:rsidRDefault="005740FD" w:rsidP="005D33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14:paraId="2C93FE36" w14:textId="77777777" w:rsidR="005740FD" w:rsidRPr="00ED6EE1" w:rsidRDefault="005740FD" w:rsidP="005D33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6EE1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14:paraId="448C210D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1.Формирование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14:paraId="4EDCDBD8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14:paraId="09EACB6F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3.Формирование уважительного отношения к иному мнению, истории и культуре других народов.</w:t>
      </w:r>
    </w:p>
    <w:p w14:paraId="0F8B0C43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4. Овладение начальными навыками адаптации в динамично изменяющемся и развивающемся мире.</w:t>
      </w:r>
    </w:p>
    <w:p w14:paraId="64621CE3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14:paraId="22FB134C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6.Развитие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14:paraId="1520147E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7.Формирование эстетических потребностей, ценностей и чувств.</w:t>
      </w:r>
    </w:p>
    <w:p w14:paraId="0ABEDD00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8.Развитие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14:paraId="5730F774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14:paraId="0C920EA9" w14:textId="77777777" w:rsidR="005740FD" w:rsidRDefault="005740FD" w:rsidP="005D33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10.Формирование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14:paraId="5A4923FD" w14:textId="77777777" w:rsidR="005D3346" w:rsidRPr="005D3346" w:rsidRDefault="005D3346" w:rsidP="005D33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D3346">
        <w:rPr>
          <w:rFonts w:ascii="Times New Roman" w:hAnsi="Times New Roman" w:cs="Times New Roman"/>
          <w:b/>
          <w:sz w:val="24"/>
          <w:szCs w:val="24"/>
        </w:rPr>
        <w:t>Будут сформированы</w:t>
      </w:r>
      <w:r>
        <w:rPr>
          <w:rFonts w:ascii="Times New Roman" w:hAnsi="Times New Roman" w:cs="Times New Roman"/>
          <w:b/>
          <w:sz w:val="24"/>
          <w:szCs w:val="24"/>
        </w:rPr>
        <w:t>60</w:t>
      </w:r>
      <w:r w:rsidRPr="005D3346">
        <w:rPr>
          <w:rFonts w:ascii="Times New Roman" w:hAnsi="Times New Roman" w:cs="Times New Roman"/>
          <w:b/>
          <w:sz w:val="24"/>
          <w:szCs w:val="24"/>
        </w:rPr>
        <w:t>%</w:t>
      </w:r>
    </w:p>
    <w:p w14:paraId="42F67C66" w14:textId="77777777" w:rsidR="005D3346" w:rsidRPr="005D3346" w:rsidRDefault="005D3346" w:rsidP="005D3346">
      <w:pPr>
        <w:rPr>
          <w:rFonts w:ascii="Times New Roman" w:hAnsi="Times New Roman" w:cs="Times New Roman"/>
          <w:b/>
          <w:sz w:val="24"/>
          <w:szCs w:val="24"/>
        </w:rPr>
      </w:pPr>
      <w:r w:rsidRPr="005D3346">
        <w:rPr>
          <w:rFonts w:ascii="Times New Roman" w:hAnsi="Times New Roman" w:cs="Times New Roman"/>
          <w:b/>
          <w:sz w:val="24"/>
          <w:szCs w:val="24"/>
        </w:rPr>
        <w:t>Получа</w:t>
      </w:r>
      <w:r>
        <w:rPr>
          <w:rFonts w:ascii="Times New Roman" w:hAnsi="Times New Roman" w:cs="Times New Roman"/>
          <w:b/>
          <w:sz w:val="24"/>
          <w:szCs w:val="24"/>
        </w:rPr>
        <w:t>т возможность для формирования 2</w:t>
      </w:r>
      <w:r w:rsidRPr="005D3346">
        <w:rPr>
          <w:rFonts w:ascii="Times New Roman" w:hAnsi="Times New Roman" w:cs="Times New Roman"/>
          <w:b/>
          <w:sz w:val="24"/>
          <w:szCs w:val="24"/>
        </w:rPr>
        <w:t>%</w:t>
      </w:r>
    </w:p>
    <w:p w14:paraId="050F2695" w14:textId="77777777" w:rsidR="005740FD" w:rsidRPr="00ED6EE1" w:rsidRDefault="005740FD" w:rsidP="005D33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6EE1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14:paraId="3147C738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1. Овладение способностью принимать и сохранять цели и задачи учебной деятельности, поиска средств её осуществления.</w:t>
      </w:r>
    </w:p>
    <w:p w14:paraId="29B285D0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lastRenderedPageBreak/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14:paraId="40C44791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3. Использование знаково-символических средств представления информации.</w:t>
      </w:r>
    </w:p>
    <w:p w14:paraId="44FA58B2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4. Активное использование речевых средств и средств для решения коммуникативных и познавательных задач.</w:t>
      </w:r>
    </w:p>
    <w:p w14:paraId="53298865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5. 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14:paraId="7B625B76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6. 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14:paraId="075BB6BB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14:paraId="647DD6F5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8.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14:paraId="4AAC6998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9.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14:paraId="535BB7F8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10. Готовность конструктивно разрешать конфликты посредством учёта интересов сторон и сотрудничества.</w:t>
      </w:r>
    </w:p>
    <w:p w14:paraId="00AD9770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11. 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14:paraId="1E975E35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12.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14:paraId="3005EBC7" w14:textId="77777777" w:rsidR="005740FD" w:rsidRDefault="005740FD" w:rsidP="005D33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13.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14:paraId="6E32EC12" w14:textId="77777777" w:rsidR="005D3346" w:rsidRPr="005D3346" w:rsidRDefault="005D3346" w:rsidP="005D33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D3346">
        <w:rPr>
          <w:rFonts w:ascii="Times New Roman" w:hAnsi="Times New Roman" w:cs="Times New Roman"/>
          <w:b/>
          <w:sz w:val="24"/>
          <w:szCs w:val="24"/>
        </w:rPr>
        <w:t xml:space="preserve">Будут сформированы </w:t>
      </w:r>
      <w:r>
        <w:rPr>
          <w:rFonts w:ascii="Times New Roman" w:hAnsi="Times New Roman" w:cs="Times New Roman"/>
          <w:b/>
          <w:sz w:val="24"/>
          <w:szCs w:val="24"/>
        </w:rPr>
        <w:t>65</w:t>
      </w:r>
      <w:r w:rsidRPr="005D3346">
        <w:rPr>
          <w:rFonts w:ascii="Times New Roman" w:hAnsi="Times New Roman" w:cs="Times New Roman"/>
          <w:b/>
          <w:sz w:val="24"/>
          <w:szCs w:val="24"/>
        </w:rPr>
        <w:t>%</w:t>
      </w:r>
    </w:p>
    <w:p w14:paraId="32976EA1" w14:textId="77777777" w:rsidR="005D3346" w:rsidRPr="005D3346" w:rsidRDefault="005D3346" w:rsidP="005D3346">
      <w:pPr>
        <w:rPr>
          <w:rFonts w:ascii="Times New Roman" w:hAnsi="Times New Roman" w:cs="Times New Roman"/>
          <w:b/>
          <w:sz w:val="24"/>
          <w:szCs w:val="24"/>
        </w:rPr>
      </w:pPr>
      <w:r w:rsidRPr="005D3346">
        <w:rPr>
          <w:rFonts w:ascii="Times New Roman" w:hAnsi="Times New Roman" w:cs="Times New Roman"/>
          <w:b/>
          <w:sz w:val="24"/>
          <w:szCs w:val="24"/>
        </w:rPr>
        <w:t xml:space="preserve">Получат возможность для формирования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5D3346">
        <w:rPr>
          <w:rFonts w:ascii="Times New Roman" w:hAnsi="Times New Roman" w:cs="Times New Roman"/>
          <w:b/>
          <w:sz w:val="24"/>
          <w:szCs w:val="24"/>
        </w:rPr>
        <w:t>%</w:t>
      </w:r>
    </w:p>
    <w:p w14:paraId="767BF0EC" w14:textId="77777777" w:rsidR="005740FD" w:rsidRPr="00ED6EE1" w:rsidRDefault="005740FD" w:rsidP="005D33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6EE1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14:paraId="0BD69728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14:paraId="4271921A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14:paraId="19FECE9B" w14:textId="77777777" w:rsidR="005740FD" w:rsidRPr="00ED6EE1" w:rsidRDefault="005740FD" w:rsidP="005D33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3.Сформированность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14:paraId="5F48DE02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lastRenderedPageBreak/>
        <w:t xml:space="preserve">4. 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14:paraId="0979DA6E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5. 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14:paraId="22BD706D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14:paraId="588EBD7E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14:paraId="770877F1" w14:textId="77777777" w:rsidR="005740FD" w:rsidRPr="00ED6EE1" w:rsidRDefault="005740FD" w:rsidP="00ED6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ED6EE1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ED6EE1">
        <w:rPr>
          <w:rFonts w:ascii="Times New Roman" w:hAnsi="Times New Roman" w:cs="Times New Roman"/>
          <w:sz w:val="24"/>
          <w:szCs w:val="24"/>
        </w:rPr>
        <w:t>), морфологии и синтаксисе; об основных единицах языка, их признаках и особенностях употребления в речи;</w:t>
      </w:r>
    </w:p>
    <w:p w14:paraId="1AEE4B58" w14:textId="77777777" w:rsidR="005D3346" w:rsidRPr="005D3346" w:rsidRDefault="005D3346" w:rsidP="005D33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Будут сформированы 60</w:t>
      </w:r>
      <w:r w:rsidRPr="005D3346">
        <w:rPr>
          <w:rFonts w:ascii="Times New Roman" w:hAnsi="Times New Roman" w:cs="Times New Roman"/>
          <w:b/>
          <w:sz w:val="24"/>
          <w:szCs w:val="24"/>
        </w:rPr>
        <w:t>%</w:t>
      </w:r>
    </w:p>
    <w:p w14:paraId="42CD2CEF" w14:textId="77777777" w:rsidR="00ED6EE1" w:rsidRPr="00342F04" w:rsidRDefault="005D3346" w:rsidP="005740FD">
      <w:pPr>
        <w:rPr>
          <w:rFonts w:ascii="Times New Roman" w:hAnsi="Times New Roman" w:cs="Times New Roman"/>
          <w:b/>
          <w:sz w:val="24"/>
          <w:szCs w:val="24"/>
        </w:rPr>
      </w:pPr>
      <w:r w:rsidRPr="005D3346">
        <w:rPr>
          <w:rFonts w:ascii="Times New Roman" w:hAnsi="Times New Roman" w:cs="Times New Roman"/>
          <w:b/>
          <w:sz w:val="24"/>
          <w:szCs w:val="24"/>
        </w:rPr>
        <w:t>Получат возможность для формирования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5D3346">
        <w:rPr>
          <w:rFonts w:ascii="Times New Roman" w:hAnsi="Times New Roman" w:cs="Times New Roman"/>
          <w:b/>
          <w:sz w:val="24"/>
          <w:szCs w:val="24"/>
        </w:rPr>
        <w:t>%</w:t>
      </w:r>
    </w:p>
    <w:p w14:paraId="5441AEFB" w14:textId="77777777" w:rsidR="00ED6EE1" w:rsidRPr="00ED6EE1" w:rsidRDefault="00ED6EE1" w:rsidP="000E227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EE1">
        <w:rPr>
          <w:rFonts w:ascii="Times New Roman" w:hAnsi="Times New Roman" w:cs="Times New Roman"/>
          <w:b/>
          <w:sz w:val="28"/>
          <w:szCs w:val="28"/>
        </w:rPr>
        <w:t>Содержание учебного курса</w:t>
      </w:r>
      <w:r w:rsidR="000E2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0508">
        <w:rPr>
          <w:rFonts w:ascii="Times New Roman" w:hAnsi="Times New Roman" w:cs="Times New Roman"/>
          <w:b/>
          <w:sz w:val="28"/>
          <w:szCs w:val="28"/>
        </w:rPr>
        <w:t>4</w:t>
      </w:r>
      <w:r w:rsidRPr="00ED6EE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5"/>
        <w:gridCol w:w="5416"/>
        <w:gridCol w:w="2594"/>
        <w:gridCol w:w="2871"/>
        <w:gridCol w:w="3356"/>
      </w:tblGrid>
      <w:tr w:rsidR="00DE0508" w:rsidRPr="00DE0508" w14:paraId="183E29E3" w14:textId="77777777" w:rsidTr="003F66A7">
        <w:trPr>
          <w:trHeight w:val="546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AB12" w14:textId="77777777" w:rsidR="00DE0508" w:rsidRPr="003F66A7" w:rsidRDefault="00DE0508" w:rsidP="003F66A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3F66A7">
              <w:rPr>
                <w:rFonts w:ascii="Times New Roman" w:hAnsi="Times New Roman" w:cs="Times New Roman"/>
                <w:bCs/>
                <w:szCs w:val="24"/>
              </w:rPr>
              <w:t>№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D436" w14:textId="77777777" w:rsidR="00DE0508" w:rsidRPr="003F66A7" w:rsidRDefault="00DE0508" w:rsidP="003F66A7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F66A7">
              <w:rPr>
                <w:rFonts w:ascii="Times New Roman" w:hAnsi="Times New Roman" w:cs="Times New Roman"/>
                <w:bCs/>
                <w:szCs w:val="24"/>
              </w:rPr>
              <w:t>Тема (раздел) программы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136E" w14:textId="77777777" w:rsidR="00DE0508" w:rsidRPr="003F66A7" w:rsidRDefault="00DE0508" w:rsidP="003F66A7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F66A7">
              <w:rPr>
                <w:rFonts w:ascii="Times New Roman" w:hAnsi="Times New Roman" w:cs="Times New Roman"/>
                <w:bCs/>
                <w:szCs w:val="24"/>
              </w:rPr>
              <w:t>Количество часов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2785" w14:textId="77777777" w:rsidR="00DE0508" w:rsidRPr="003F66A7" w:rsidRDefault="00DE0508" w:rsidP="003F66A7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F66A7">
              <w:rPr>
                <w:rFonts w:ascii="Times New Roman" w:hAnsi="Times New Roman" w:cs="Times New Roman"/>
                <w:bCs/>
                <w:szCs w:val="24"/>
              </w:rPr>
              <w:t>Количество контрольных работ, зачетов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FADF" w14:textId="77777777" w:rsidR="00DE0508" w:rsidRPr="003F66A7" w:rsidRDefault="00DE0508" w:rsidP="003F66A7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F66A7">
              <w:rPr>
                <w:rFonts w:ascii="Times New Roman" w:hAnsi="Times New Roman" w:cs="Times New Roman"/>
                <w:bCs/>
                <w:szCs w:val="24"/>
              </w:rPr>
              <w:t>Количество практических (лабораторных) работ</w:t>
            </w:r>
          </w:p>
        </w:tc>
      </w:tr>
      <w:tr w:rsidR="00DE0508" w:rsidRPr="00DE0508" w14:paraId="0ED9DE8D" w14:textId="77777777" w:rsidTr="000E227A">
        <w:trPr>
          <w:trHeight w:val="284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9A05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8044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915D" w14:textId="77777777" w:rsidR="00DE0508" w:rsidRPr="00DE0508" w:rsidRDefault="005932D5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5C8D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56CE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508" w:rsidRPr="00DE0508" w14:paraId="6B4FFD67" w14:textId="77777777" w:rsidTr="000E227A">
        <w:trPr>
          <w:trHeight w:val="284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8629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C2EA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53B1" w14:textId="77777777" w:rsidR="00DE0508" w:rsidRPr="00DE0508" w:rsidRDefault="009F32A9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6820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374B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508" w:rsidRPr="00DE0508" w14:paraId="4DA5AEBE" w14:textId="77777777" w:rsidTr="000E227A">
        <w:trPr>
          <w:trHeight w:val="284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59BE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BBA5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78E5" w14:textId="77777777" w:rsidR="00DE0508" w:rsidRPr="00DE0508" w:rsidRDefault="00E37FE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9567" w14:textId="77777777" w:rsidR="00DE0508" w:rsidRPr="00DE0508" w:rsidRDefault="009F32A9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4A56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508" w:rsidRPr="00DE0508" w14:paraId="02BCBDDC" w14:textId="77777777" w:rsidTr="000E227A">
        <w:trPr>
          <w:trHeight w:val="284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9646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E0CF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35D2" w14:textId="77777777" w:rsidR="00DE0508" w:rsidRPr="00DE0508" w:rsidRDefault="00A774B2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A436" w14:textId="77777777" w:rsidR="00DE0508" w:rsidRPr="00DE0508" w:rsidRDefault="002C1BA6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8D2C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508" w:rsidRPr="00DE0508" w14:paraId="31C4FC55" w14:textId="77777777" w:rsidTr="000E227A">
        <w:trPr>
          <w:trHeight w:val="284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517A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83C6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Cs/>
                <w:sz w:val="24"/>
                <w:szCs w:val="24"/>
              </w:rPr>
              <w:t>Имя прилагательное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143A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D1FB" w14:textId="77777777" w:rsidR="00DE0508" w:rsidRPr="00DE0508" w:rsidRDefault="0086231F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D04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508" w:rsidRPr="00DE0508" w14:paraId="60C14AAB" w14:textId="77777777" w:rsidTr="000E227A">
        <w:trPr>
          <w:trHeight w:val="284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2676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780D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5E1" w14:textId="77777777" w:rsidR="00DE0508" w:rsidRPr="00DE0508" w:rsidRDefault="009D485F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5355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BF5E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508" w:rsidRPr="00DE0508" w14:paraId="142C0237" w14:textId="77777777" w:rsidTr="000E227A">
        <w:trPr>
          <w:trHeight w:val="284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3EF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4A8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BC30" w14:textId="77777777" w:rsidR="00DE0508" w:rsidRPr="00DE0508" w:rsidRDefault="009D485F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3809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6666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508" w:rsidRPr="00DE0508" w14:paraId="6DEFDEC9" w14:textId="77777777" w:rsidTr="00342F04">
        <w:trPr>
          <w:trHeight w:val="555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C36E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4FCA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E9E6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FD83" w14:textId="77777777" w:rsidR="00342F04" w:rsidRPr="00DE0508" w:rsidRDefault="00342F04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6615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F04" w:rsidRPr="00DE0508" w14:paraId="11AF101C" w14:textId="77777777" w:rsidTr="000E227A">
        <w:trPr>
          <w:trHeight w:val="465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B6D6" w14:textId="77777777" w:rsidR="00342F04" w:rsidRPr="00DE0508" w:rsidRDefault="00342F04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648" w14:textId="77777777" w:rsidR="00342F04" w:rsidRPr="00DE0508" w:rsidRDefault="00342F04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F07E" w14:textId="77777777" w:rsidR="00342F04" w:rsidRPr="00DE0508" w:rsidRDefault="00342F04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E0AC" w14:textId="77777777" w:rsidR="00342F04" w:rsidRDefault="00342F04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0A96" w14:textId="77777777" w:rsidR="00342F04" w:rsidRPr="00DE0508" w:rsidRDefault="00342F04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508" w:rsidRPr="00DE0508" w14:paraId="28195BAE" w14:textId="77777777" w:rsidTr="000E227A">
        <w:trPr>
          <w:trHeight w:val="284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C011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  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0101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3903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D48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0407" w14:textId="77777777" w:rsidR="00DE0508" w:rsidRPr="00DE0508" w:rsidRDefault="00342F04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5584" w14:textId="77777777" w:rsidR="00DE0508" w:rsidRPr="00DE0508" w:rsidRDefault="00DE0508" w:rsidP="00DE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DEFAEC" w14:textId="77777777" w:rsidR="000E227A" w:rsidRDefault="000E227A" w:rsidP="003F66A7">
      <w:pPr>
        <w:rPr>
          <w:rFonts w:ascii="Times New Roman" w:hAnsi="Times New Roman" w:cs="Times New Roman"/>
          <w:b/>
          <w:sz w:val="28"/>
          <w:szCs w:val="28"/>
        </w:rPr>
      </w:pPr>
    </w:p>
    <w:p w14:paraId="584D3255" w14:textId="77777777" w:rsidR="00ED6EE1" w:rsidRPr="00ED6EE1" w:rsidRDefault="00ED6EE1" w:rsidP="000E227A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EE1">
        <w:rPr>
          <w:rFonts w:ascii="Times New Roman" w:hAnsi="Times New Roman" w:cs="Times New Roman"/>
          <w:b/>
          <w:sz w:val="28"/>
          <w:szCs w:val="28"/>
        </w:rPr>
        <w:t>ТЕМАТИЧЕСКИЙ ПОУРОЧНЫЙ</w:t>
      </w:r>
      <w:r w:rsidR="000E227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D6EE1">
        <w:rPr>
          <w:rFonts w:ascii="Times New Roman" w:hAnsi="Times New Roman" w:cs="Times New Roman"/>
          <w:b/>
          <w:sz w:val="28"/>
          <w:szCs w:val="28"/>
        </w:rPr>
        <w:t>ПЛАН</w:t>
      </w:r>
      <w:r w:rsidR="000E227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E0508">
        <w:rPr>
          <w:rFonts w:ascii="Times New Roman" w:hAnsi="Times New Roman" w:cs="Times New Roman"/>
          <w:b/>
          <w:sz w:val="28"/>
          <w:szCs w:val="28"/>
        </w:rPr>
        <w:t>4</w:t>
      </w:r>
      <w:r w:rsidRPr="00ED6EE1">
        <w:rPr>
          <w:rFonts w:ascii="Times New Roman" w:hAnsi="Times New Roman" w:cs="Times New Roman"/>
          <w:b/>
          <w:sz w:val="28"/>
          <w:szCs w:val="28"/>
        </w:rPr>
        <w:t xml:space="preserve"> класс (170 часов)</w:t>
      </w:r>
    </w:p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2852"/>
        <w:gridCol w:w="751"/>
        <w:gridCol w:w="3103"/>
        <w:gridCol w:w="3751"/>
        <w:gridCol w:w="50"/>
        <w:gridCol w:w="2650"/>
        <w:gridCol w:w="50"/>
        <w:gridCol w:w="6"/>
        <w:gridCol w:w="1597"/>
        <w:gridCol w:w="44"/>
      </w:tblGrid>
      <w:tr w:rsidR="00DE0508" w:rsidRPr="000E227A" w14:paraId="2F1A89CA" w14:textId="77777777" w:rsidTr="00DE0508">
        <w:trPr>
          <w:gridAfter w:val="1"/>
          <w:wAfter w:w="14" w:type="pct"/>
          <w:trHeight w:val="311"/>
        </w:trPr>
        <w:tc>
          <w:tcPr>
            <w:tcW w:w="27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490D7CC" w14:textId="77777777" w:rsidR="00DE0508" w:rsidRPr="003F66A7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3F66A7">
              <w:rPr>
                <w:rFonts w:ascii="Times New Roman" w:hAnsi="Times New Roman" w:cs="Times New Roman"/>
                <w:b/>
                <w:sz w:val="20"/>
                <w:szCs w:val="24"/>
              </w:rPr>
              <w:t>№</w:t>
            </w:r>
          </w:p>
        </w:tc>
        <w:tc>
          <w:tcPr>
            <w:tcW w:w="9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3B37CAE" w14:textId="77777777" w:rsidR="00DE0508" w:rsidRPr="003F66A7" w:rsidRDefault="00DE0508" w:rsidP="00DE050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3F66A7">
              <w:rPr>
                <w:rFonts w:ascii="Times New Roman" w:hAnsi="Times New Roman" w:cs="Times New Roman"/>
                <w:sz w:val="20"/>
                <w:szCs w:val="24"/>
              </w:rPr>
              <w:t>Тема урока</w:t>
            </w:r>
          </w:p>
        </w:tc>
        <w:tc>
          <w:tcPr>
            <w:tcW w:w="2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7C31BAA" w14:textId="77777777" w:rsidR="003F66A7" w:rsidRDefault="000E227A" w:rsidP="00DE050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3F66A7">
              <w:rPr>
                <w:rFonts w:ascii="Times New Roman" w:hAnsi="Times New Roman" w:cs="Times New Roman"/>
                <w:sz w:val="20"/>
                <w:szCs w:val="24"/>
              </w:rPr>
              <w:t>Кол.</w:t>
            </w:r>
          </w:p>
          <w:p w14:paraId="13093DA6" w14:textId="77777777" w:rsidR="00DE0508" w:rsidRPr="003F66A7" w:rsidRDefault="00DE0508" w:rsidP="00DE050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3F66A7">
              <w:rPr>
                <w:rFonts w:ascii="Times New Roman" w:hAnsi="Times New Roman" w:cs="Times New Roman"/>
                <w:sz w:val="20"/>
                <w:szCs w:val="24"/>
              </w:rPr>
              <w:t>час</w:t>
            </w:r>
            <w:r w:rsidR="000E227A" w:rsidRPr="003F66A7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303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ECA91" w14:textId="77777777" w:rsidR="00DE0508" w:rsidRPr="003F66A7" w:rsidRDefault="00DE0508" w:rsidP="00DE050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3F66A7">
              <w:rPr>
                <w:rFonts w:ascii="Times New Roman" w:hAnsi="Times New Roman" w:cs="Times New Roman"/>
                <w:sz w:val="20"/>
                <w:szCs w:val="24"/>
              </w:rPr>
              <w:t>Планируемые результаты</w:t>
            </w:r>
          </w:p>
        </w:tc>
        <w:tc>
          <w:tcPr>
            <w:tcW w:w="526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54FDFE88" w14:textId="77777777" w:rsidR="00DE0508" w:rsidRPr="003F66A7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3F66A7">
              <w:rPr>
                <w:rFonts w:ascii="Times New Roman" w:hAnsi="Times New Roman" w:cs="Times New Roman"/>
                <w:b/>
                <w:sz w:val="20"/>
                <w:szCs w:val="24"/>
              </w:rPr>
              <w:t>примечание</w:t>
            </w:r>
          </w:p>
        </w:tc>
      </w:tr>
      <w:tr w:rsidR="00DE0508" w:rsidRPr="000E227A" w14:paraId="54088A26" w14:textId="77777777" w:rsidTr="003F66A7">
        <w:trPr>
          <w:gridAfter w:val="1"/>
          <w:wAfter w:w="14" w:type="pct"/>
          <w:trHeight w:val="431"/>
        </w:trPr>
        <w:tc>
          <w:tcPr>
            <w:tcW w:w="27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4D0D1" w14:textId="77777777" w:rsidR="00DE0508" w:rsidRPr="003F66A7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9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BB1E0" w14:textId="77777777" w:rsidR="00DE0508" w:rsidRPr="003F66A7" w:rsidRDefault="00DE0508" w:rsidP="00DE050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3B0F2" w14:textId="77777777" w:rsidR="00DE0508" w:rsidRPr="003F66A7" w:rsidRDefault="00DE0508" w:rsidP="00DE050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81432" w14:textId="77777777" w:rsidR="00DE0508" w:rsidRPr="003F66A7" w:rsidRDefault="00DE0508" w:rsidP="00DE050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3F66A7">
              <w:rPr>
                <w:rFonts w:ascii="Times New Roman" w:hAnsi="Times New Roman" w:cs="Times New Roman"/>
                <w:sz w:val="20"/>
                <w:szCs w:val="24"/>
              </w:rPr>
              <w:t>предметные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BABAB" w14:textId="77777777" w:rsidR="00DE0508" w:rsidRPr="003F66A7" w:rsidRDefault="00DE0508" w:rsidP="00DE050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3F66A7">
              <w:rPr>
                <w:rFonts w:ascii="Times New Roman" w:hAnsi="Times New Roman" w:cs="Times New Roman"/>
                <w:sz w:val="20"/>
                <w:szCs w:val="24"/>
              </w:rPr>
              <w:t>метапредметные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6901" w14:textId="77777777" w:rsidR="00DE0508" w:rsidRPr="003F66A7" w:rsidRDefault="00DE0508" w:rsidP="00DE050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3F66A7">
              <w:rPr>
                <w:rFonts w:ascii="Times New Roman" w:hAnsi="Times New Roman" w:cs="Times New Roman"/>
                <w:sz w:val="20"/>
                <w:szCs w:val="24"/>
              </w:rPr>
              <w:t>личностные</w:t>
            </w:r>
          </w:p>
        </w:tc>
        <w:tc>
          <w:tcPr>
            <w:tcW w:w="526" w:type="pct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87A39D0" w14:textId="77777777" w:rsidR="00DE0508" w:rsidRPr="003F66A7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DE0508" w:rsidRPr="00DE0508" w14:paraId="6F039128" w14:textId="77777777" w:rsidTr="003F66A7">
        <w:trPr>
          <w:gridAfter w:val="1"/>
          <w:wAfter w:w="14" w:type="pct"/>
          <w:trHeight w:val="268"/>
        </w:trPr>
        <w:tc>
          <w:tcPr>
            <w:tcW w:w="4986" w:type="pct"/>
            <w:gridSpan w:val="10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6A8A660" w14:textId="77777777" w:rsidR="00DE0508" w:rsidRPr="009F32A9" w:rsidRDefault="005932D5" w:rsidP="00DE0508">
            <w:pPr>
              <w:spacing w:after="0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F32A9">
              <w:rPr>
                <w:rFonts w:ascii="Times New Roman" w:hAnsi="Times New Roman" w:cs="Times New Roman"/>
                <w:b/>
                <w:sz w:val="20"/>
                <w:szCs w:val="24"/>
              </w:rPr>
              <w:t>Повторение (12</w:t>
            </w:r>
            <w:r w:rsidR="00DE0508" w:rsidRPr="009F32A9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ч)</w:t>
            </w:r>
          </w:p>
        </w:tc>
      </w:tr>
      <w:tr w:rsidR="00DE0508" w:rsidRPr="00DE0508" w14:paraId="1689DF09" w14:textId="77777777" w:rsidTr="00DE0508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6E4950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A362428" w14:textId="783F1BEA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Диалогическая и монологическая реч</w:t>
            </w:r>
            <w:r w:rsidR="0015412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4A15DAB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37368B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Расширение круга знаний о лексике, фонетике, орфографии, словообразовании, морфологии, синтаксису, культуре речи.</w:t>
            </w: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84A845" w14:textId="77777777" w:rsidR="00DE0508" w:rsidRPr="00DE0508" w:rsidRDefault="00DE0508" w:rsidP="003F66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синтез;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задачи, оценивание качества и уровня усвоения материала  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219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связи между целью учебной деятельности и её мотивом 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756DF62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9C6D5F3" w14:textId="77777777" w:rsidTr="00DE0508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23E293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5C0381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Текст. Признаки текста. Составление планов к данным текстам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1A348FA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D78474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Уточнить представление об особенностях текста, как единицы речи; уметь распознавать </w:t>
            </w:r>
            <w:proofErr w:type="spellStart"/>
            <w:proofErr w:type="gramStart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повествовательные.описательные</w:t>
            </w:r>
            <w:proofErr w:type="spellEnd"/>
            <w:proofErr w:type="gramEnd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тексты, тексты-рассуждения</w:t>
            </w:r>
          </w:p>
          <w:p w14:paraId="3A530C1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писать под диктовку и выполнять  грамматические задания</w:t>
            </w:r>
          </w:p>
          <w:p w14:paraId="1F03A91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7AD64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B7CD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6D70570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FFA1795" w14:textId="77777777" w:rsidTr="00DE0508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C0A863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ACCF6DB" w14:textId="77777777" w:rsidR="003F66A7" w:rsidRDefault="008E25B1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  И</w:t>
            </w:r>
            <w:r w:rsidR="00DE0508" w:rsidRPr="00DE0508">
              <w:rPr>
                <w:rFonts w:ascii="Times New Roman" w:hAnsi="Times New Roman" w:cs="Times New Roman"/>
                <w:sz w:val="24"/>
                <w:szCs w:val="24"/>
              </w:rPr>
              <w:t>зло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26EC7A" w14:textId="77777777" w:rsidR="00DE0508" w:rsidRPr="00DE0508" w:rsidRDefault="008E25B1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«Первая вахта»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344AD1A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559922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492C5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36488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4F89AE8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DB2B7E9" w14:textId="77777777" w:rsidTr="00DE0508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867B07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CE93FC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Типы текстов.</w:t>
            </w:r>
          </w:p>
          <w:p w14:paraId="4B3FEBB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р\р Составление устного рассказа на выбранную тему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6E42973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BB0A4C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AE20F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335FD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76EFEF0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66A7" w:rsidRPr="00DE0508" w14:paraId="431BBD90" w14:textId="77777777" w:rsidTr="00DE0508">
        <w:trPr>
          <w:gridAfter w:val="1"/>
          <w:wAfter w:w="14" w:type="pct"/>
          <w:trHeight w:val="267"/>
        </w:trPr>
        <w:tc>
          <w:tcPr>
            <w:tcW w:w="27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C465EF3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B5937A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 и по эмоциональной окраске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E78B41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FD637F3" w14:textId="77777777" w:rsidR="003F66A7" w:rsidRPr="00DE0508" w:rsidRDefault="003F66A7" w:rsidP="003F66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понятия о слове, предложении, тексте. Обобщить знания о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предложении, уметь распознавать предложения по цели высказывания: повествовательные, вопросительные, побудительные. </w:t>
            </w: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2D1827" w14:textId="77777777" w:rsidR="003F66A7" w:rsidRPr="00DE0508" w:rsidRDefault="003F66A7" w:rsidP="00265D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цели; анализ, сравнение, классификация объектов по выделенным признакам; синтез; </w:t>
            </w:r>
          </w:p>
        </w:tc>
        <w:tc>
          <w:tcPr>
            <w:tcW w:w="85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0476D1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Установление связи между целью учебной деятельности и её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74F2A6F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66A7" w:rsidRPr="00DE0508" w14:paraId="7DEFEEA8" w14:textId="77777777" w:rsidTr="00DE0508">
        <w:trPr>
          <w:gridAfter w:val="1"/>
          <w:wAfter w:w="14" w:type="pct"/>
          <w:trHeight w:val="1245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423F8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248EBA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 и по эмоциональной окраске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8440CC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B6BA09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0BC2B7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3998FC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FAEBF5B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66A7" w:rsidRPr="00DE0508" w14:paraId="2904E733" w14:textId="77777777" w:rsidTr="003F66A7">
        <w:trPr>
          <w:gridAfter w:val="1"/>
          <w:wAfter w:w="14" w:type="pct"/>
          <w:trHeight w:val="252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8A392BF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641A2FF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предложений.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F16E2FC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0EA8EC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735B98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8DCBC8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0FCF9146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66A7" w:rsidRPr="00DE0508" w14:paraId="5FFD6242" w14:textId="77777777" w:rsidTr="003F66A7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C264EEB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4AE5A79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Диалог. Обращение.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4FD1AA46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E22DC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2D2F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470D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2F68BBE7" w14:textId="77777777" w:rsidR="003F66A7" w:rsidRPr="00DE0508" w:rsidRDefault="003F66A7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6752EC5" w14:textId="77777777" w:rsidTr="00DE0508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6AF79E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4E4A3C1" w14:textId="77777777" w:rsidR="00DE0508" w:rsidRPr="00DE0508" w:rsidRDefault="00265D59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предложения. Главные и второстепенные члены предложения.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26B013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AC6F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распознавать главные и второстепенные члены предложения; разбирать предложения по членам</w:t>
            </w:r>
          </w:p>
          <w:p w14:paraId="744EE03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CA7ED" w14:textId="77777777" w:rsidR="00DE0508" w:rsidRPr="00DE0508" w:rsidRDefault="00DE0508" w:rsidP="003F66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монологической и диалогической формами речи в</w:t>
            </w:r>
            <w:r w:rsidR="003F66A7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</w:t>
            </w:r>
            <w:proofErr w:type="spellStart"/>
            <w:r w:rsidR="003F66A7">
              <w:rPr>
                <w:rFonts w:ascii="Times New Roman" w:hAnsi="Times New Roman" w:cs="Times New Roman"/>
                <w:sz w:val="24"/>
                <w:szCs w:val="24"/>
              </w:rPr>
              <w:t>граммат</w:t>
            </w:r>
            <w:proofErr w:type="spellEnd"/>
            <w:r w:rsidR="003F66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и синтаксическими нормами родного языка; 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2F20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1CCB186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70A61E2" w14:textId="77777777" w:rsidTr="00DE0508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8900A3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8E5BBB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Предложения распространенные и нераспространенные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05F81D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4386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распознавать главные и второстепенные члены предложения; разбирать предложения по членам</w:t>
            </w:r>
          </w:p>
          <w:p w14:paraId="1BF546A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A3439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моделирование; преобразование модели с целью выявления общих законов, определяющих данную предметную область; </w:t>
            </w:r>
            <w:proofErr w:type="spellStart"/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инициативное</w:t>
            </w:r>
            <w:proofErr w:type="spellEnd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сотрудничество с учителем и сверстниками;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задачи, сличение способа действия и его результата с заданным эталонном; оценивание качества и уровня усвоения материала 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AF8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250CCC6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312C768" w14:textId="77777777" w:rsidTr="00DE0508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45A0C77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14:paraId="6D9D2AB0" w14:textId="77777777" w:rsidR="005932D5" w:rsidRDefault="005932D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7B8CA3" w14:textId="77777777" w:rsidR="005932D5" w:rsidRDefault="005932D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CF15DE" w14:textId="77777777" w:rsidR="005932D5" w:rsidRDefault="005932D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86B886" w14:textId="77777777" w:rsidR="005932D5" w:rsidRDefault="005932D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619C1C" w14:textId="77777777" w:rsidR="005932D5" w:rsidRPr="00DE0508" w:rsidRDefault="005932D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CAEB73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Словосочетание.</w:t>
            </w:r>
          </w:p>
          <w:p w14:paraId="75B67E2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3B16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AB99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E3CE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35776" w14:textId="77777777" w:rsidR="00DE0508" w:rsidRPr="00265D59" w:rsidRDefault="00265D59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59">
              <w:rPr>
                <w:rFonts w:ascii="Times New Roman" w:hAnsi="Times New Roman" w:cs="Times New Roman"/>
                <w:b/>
                <w:sz w:val="24"/>
                <w:szCs w:val="24"/>
              </w:rPr>
              <w:t>Входной диктант с грамматическим заданием.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6EF3923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26FC370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983B8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EF034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1C3DF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418B4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4914E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36FDA1" w14:textId="77777777" w:rsidR="00F975ED" w:rsidRPr="00DE0508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CEE5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связь слов в словосочетании, составлять словосочетания и выделять их из предложения. Ум</w:t>
            </w:r>
            <w:r w:rsidR="00265D59">
              <w:rPr>
                <w:rFonts w:ascii="Times New Roman" w:hAnsi="Times New Roman" w:cs="Times New Roman"/>
                <w:sz w:val="24"/>
                <w:szCs w:val="24"/>
              </w:rPr>
              <w:t>еть писать под диктовку и выпол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нять</w:t>
            </w:r>
            <w:r w:rsidR="00265D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грамматиче-ские</w:t>
            </w:r>
            <w:proofErr w:type="spellEnd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406C2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2DBD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673839E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098A9AC" w14:textId="77777777" w:rsidTr="00DE0508">
        <w:trPr>
          <w:gridAfter w:val="1"/>
          <w:wAfter w:w="14" w:type="pct"/>
          <w:trHeight w:val="519"/>
        </w:trPr>
        <w:tc>
          <w:tcPr>
            <w:tcW w:w="4986" w:type="pct"/>
            <w:gridSpan w:val="10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278D539" w14:textId="77777777" w:rsidR="00DE0508" w:rsidRPr="009F32A9" w:rsidRDefault="00F975ED" w:rsidP="00F975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2A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Предложение (11</w:t>
            </w:r>
            <w:r w:rsidR="00DE0508" w:rsidRPr="009F32A9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DE0508" w:rsidRPr="00DE0508" w14:paraId="7140DA8F" w14:textId="77777777" w:rsidTr="00DE0508">
        <w:trPr>
          <w:gridAfter w:val="1"/>
          <w:wAfter w:w="14" w:type="pct"/>
          <w:trHeight w:val="2670"/>
        </w:trPr>
        <w:tc>
          <w:tcPr>
            <w:tcW w:w="27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BB20DA4" w14:textId="77777777" w:rsidR="00DE0508" w:rsidRPr="00DE0508" w:rsidRDefault="005932D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8C2247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Представление о предложениях с однородными членами.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FDEBE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A4FF4B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распознавать однородные члены; оформлять предложения; произносить с интонацией перечисления.</w:t>
            </w:r>
          </w:p>
          <w:p w14:paraId="186C6E6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употреблять предложения в речи.</w:t>
            </w:r>
          </w:p>
          <w:p w14:paraId="12D4D97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74E8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7B34A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подведение под понятие;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задачи; определение последовательности промежуточных целей с учетом конечного результата; предвосхищение результата и уровня усвоения, его временных характеристик; оценивание качества и уровня усвоения материала</w:t>
            </w:r>
          </w:p>
        </w:tc>
        <w:tc>
          <w:tcPr>
            <w:tcW w:w="85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A0C92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752DEF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AC87E8C" w14:textId="77777777" w:rsidTr="00DE0508">
        <w:trPr>
          <w:gridAfter w:val="1"/>
          <w:wAfter w:w="14" w:type="pct"/>
          <w:trHeight w:val="405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0D9390" w14:textId="77777777" w:rsidR="00DE0508" w:rsidRPr="00DE0508" w:rsidRDefault="005932D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E2DFA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Связь однородных членов в предложении: при помощи интонации перечисления, при помощи союзов (а, но, и)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AA78B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E69C2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02B9B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9CCC3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52851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CEA87FC" w14:textId="77777777" w:rsidTr="00DE0508">
        <w:trPr>
          <w:gridAfter w:val="1"/>
          <w:wAfter w:w="14" w:type="pct"/>
          <w:trHeight w:val="450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8ABADBA" w14:textId="77777777" w:rsidR="00DE0508" w:rsidRPr="00DE0508" w:rsidRDefault="005932D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D34B5E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 без союзов и с союзами   и, а, но.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A341A9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CF66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B6E98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946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62FA56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32D5" w:rsidRPr="00DE0508" w14:paraId="526EFFED" w14:textId="77777777" w:rsidTr="003F66A7">
        <w:trPr>
          <w:gridAfter w:val="1"/>
          <w:wAfter w:w="14" w:type="pct"/>
          <w:trHeight w:val="519"/>
        </w:trPr>
        <w:tc>
          <w:tcPr>
            <w:tcW w:w="275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C6FD604" w14:textId="77777777" w:rsidR="005932D5" w:rsidRDefault="005932D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797240E0" w14:textId="77777777" w:rsidR="00996D7E" w:rsidRDefault="00996D7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14:paraId="2F2FC105" w14:textId="77777777" w:rsidR="002F36BF" w:rsidRDefault="002F36BF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0CA92B" w14:textId="77777777" w:rsidR="002F36BF" w:rsidRDefault="002F36BF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C2B3FB" w14:textId="77777777" w:rsidR="002F36BF" w:rsidRDefault="002F36BF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7F8A76" w14:textId="77777777" w:rsidR="002F36BF" w:rsidRDefault="002F36BF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EFA863" w14:textId="77777777" w:rsidR="002F36BF" w:rsidRDefault="002F36BF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1B976F" w14:textId="77777777" w:rsidR="002F36BF" w:rsidRDefault="002F36BF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8D6360" w14:textId="77777777" w:rsidR="002F36BF" w:rsidRDefault="002F36BF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2A42DA" w14:textId="77777777" w:rsidR="002F36BF" w:rsidRPr="00DE0508" w:rsidRDefault="002F36BF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07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A536B07" w14:textId="77777777" w:rsidR="005932D5" w:rsidRPr="00DE0508" w:rsidRDefault="005932D5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Запятая между однородными членами, соединёнными союзами.</w:t>
            </w:r>
          </w:p>
          <w:p w14:paraId="7D3DD078" w14:textId="77777777" w:rsidR="005932D5" w:rsidRDefault="005932D5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р\р Сочинение рассказа по репродукции картины И.И.Левитана «Золотая осень»</w:t>
            </w:r>
            <w:r w:rsidR="00996D7E">
              <w:rPr>
                <w:rFonts w:ascii="Times New Roman" w:hAnsi="Times New Roman" w:cs="Times New Roman"/>
                <w:sz w:val="24"/>
                <w:szCs w:val="24"/>
              </w:rPr>
              <w:t xml:space="preserve"> упр. 48</w:t>
            </w:r>
          </w:p>
          <w:p w14:paraId="47737F22" w14:textId="77777777" w:rsidR="002F36BF" w:rsidRDefault="002F36BF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118CA" w14:textId="77777777" w:rsidR="002F36BF" w:rsidRDefault="002F36BF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проекты</w:t>
            </w:r>
          </w:p>
          <w:p w14:paraId="3A80C444" w14:textId="77777777" w:rsidR="002F36BF" w:rsidRPr="00DE0508" w:rsidRDefault="002F36BF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Похвальное слово знакам препинания»</w:t>
            </w:r>
          </w:p>
        </w:tc>
        <w:tc>
          <w:tcPr>
            <w:tcW w:w="239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8F63818" w14:textId="77777777" w:rsidR="005932D5" w:rsidRPr="00DE0508" w:rsidRDefault="005932D5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8D2F74B" w14:textId="77777777" w:rsidR="005932D5" w:rsidRDefault="005932D5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065B469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71AE1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EF198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7357A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B5A51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4BCD4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CDDF8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C3B7A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27CA2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40701" w14:textId="77777777" w:rsidR="00F975ED" w:rsidRPr="00DE0508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12D7507" w14:textId="77777777" w:rsidR="005932D5" w:rsidRPr="00DE0508" w:rsidRDefault="005932D5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употреблять в речи предложения с однородными членами. Обобщить знания о знаках препинания в русском языке.</w:t>
            </w:r>
          </w:p>
          <w:p w14:paraId="67EF4D58" w14:textId="77777777" w:rsidR="005932D5" w:rsidRPr="00DE0508" w:rsidRDefault="005932D5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употреблять в речи предложения с однородными членами, составлять текст – описание картины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0936" w14:textId="77777777" w:rsidR="005932D5" w:rsidRPr="00DE0508" w:rsidRDefault="005932D5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55DB" w14:textId="77777777" w:rsidR="005932D5" w:rsidRPr="00DE0508" w:rsidRDefault="005932D5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7A4F61FC" w14:textId="77777777" w:rsidR="005932D5" w:rsidRPr="00DE0508" w:rsidRDefault="005932D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32D5" w:rsidRPr="00DE0508" w14:paraId="653E5D66" w14:textId="77777777" w:rsidTr="003F66A7">
        <w:trPr>
          <w:gridAfter w:val="1"/>
          <w:wAfter w:w="14" w:type="pct"/>
          <w:trHeight w:val="519"/>
        </w:trPr>
        <w:tc>
          <w:tcPr>
            <w:tcW w:w="275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75CF8D9" w14:textId="77777777" w:rsidR="005932D5" w:rsidRPr="00DE0508" w:rsidRDefault="005932D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4C356D4" w14:textId="77777777" w:rsidR="005932D5" w:rsidRPr="00DE0508" w:rsidRDefault="005932D5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4E6CD1F" w14:textId="77777777" w:rsidR="005932D5" w:rsidRPr="00DE0508" w:rsidRDefault="005932D5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7EA64" w14:textId="77777777" w:rsidR="005932D5" w:rsidRPr="00DE0508" w:rsidRDefault="005932D5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C6C8" w14:textId="77777777" w:rsidR="005932D5" w:rsidRPr="00DE0508" w:rsidRDefault="005932D5" w:rsidP="00D867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D94D" w14:textId="77777777" w:rsidR="005932D5" w:rsidRPr="00DE0508" w:rsidRDefault="005932D5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449A0F00" w14:textId="77777777" w:rsidR="005932D5" w:rsidRPr="00DE0508" w:rsidRDefault="005932D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A18908D" w14:textId="77777777" w:rsidTr="00DE0508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492003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F975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01E7ED2" w14:textId="77777777" w:rsidR="00DE0508" w:rsidRPr="00DE0508" w:rsidRDefault="00DE0508" w:rsidP="00F975E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простых и сложных предложений. 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CF3ED0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9A60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распознавать простые и сложные предложения. Расставлять знаки препинания  в сложном предложении и предложении с однородными членами.</w:t>
            </w: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C304B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выбор наиболее эффективных способов решения задач в зависимости от конкретных условий; анализ, сравнение, классификация объектов по выделенным признакам; выдвижение гипотез и их обоснование;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задачи, сличение способа действия и его результата с заданным эталонном; оценивание качества и уровня усвоения материала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9378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10F3F55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AC48466" w14:textId="77777777" w:rsidTr="00DE0508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B6E7D87" w14:textId="77777777" w:rsidR="00DE0508" w:rsidRPr="00DE0508" w:rsidRDefault="00F975E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8D26F7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Союзы в сложном предложении. Знаки препинания в сложных предложениях .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C0C319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7D27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распознавать простые и сложные предложения. Расставлять знаки препинания  в сложном предложении и предложении с однородными членами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B1D9D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E4F2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782EE99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3C90094" w14:textId="77777777" w:rsidTr="00DE0508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0181399" w14:textId="77777777" w:rsidR="00DE0508" w:rsidRPr="00DE0508" w:rsidRDefault="00F975E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6B4A68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р\р Письменное изложение </w:t>
            </w:r>
            <w:r w:rsidR="00F975ED">
              <w:rPr>
                <w:rFonts w:ascii="Times New Roman" w:hAnsi="Times New Roman" w:cs="Times New Roman"/>
                <w:sz w:val="24"/>
                <w:szCs w:val="24"/>
              </w:rPr>
              <w:t>. упр. 56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B66647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9CD2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стилистически точно передавать содержание текста; уметь употреблять в письменной речи предложения с однородными членами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01E6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плана и последовательности действий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D32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1A2F4DD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1BD36577" w14:textId="77777777" w:rsidTr="00DE0508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127E356" w14:textId="77777777" w:rsidR="00DE0508" w:rsidRDefault="00F975E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  <w:p w14:paraId="22495594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64C1A4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65973B" w14:textId="77777777" w:rsidR="00F975ED" w:rsidRPr="00DE0508" w:rsidRDefault="00F975E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A678694" w14:textId="77777777" w:rsidR="00DE0508" w:rsidRPr="00D867B0" w:rsidRDefault="00F975E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86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Диктант.</w:t>
            </w:r>
          </w:p>
          <w:p w14:paraId="30A2B4EE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3EE24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3D98F" w14:textId="77777777" w:rsidR="00F975ED" w:rsidRPr="00DE0508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C4E0DCE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9745CEC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1D8F58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0F2FE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6D3D1" w14:textId="77777777" w:rsidR="00F975ED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8AEB9" w14:textId="77777777" w:rsidR="00F975ED" w:rsidRPr="00DE0508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3D91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C75C" w14:textId="77777777" w:rsidR="00DE0508" w:rsidRPr="00DE0508" w:rsidRDefault="00DE0508" w:rsidP="00F975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C7E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4BD0943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5A107E8" w14:textId="77777777" w:rsidTr="00DE0508">
        <w:trPr>
          <w:gridAfter w:val="1"/>
          <w:wAfter w:w="14" w:type="pct"/>
          <w:trHeight w:val="519"/>
        </w:trPr>
        <w:tc>
          <w:tcPr>
            <w:tcW w:w="4986" w:type="pct"/>
            <w:gridSpan w:val="10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7E84B64" w14:textId="77777777" w:rsidR="00DE0508" w:rsidRPr="009F32A9" w:rsidRDefault="00E37FE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2A9">
              <w:rPr>
                <w:rFonts w:ascii="Times New Roman" w:hAnsi="Times New Roman" w:cs="Times New Roman"/>
                <w:b/>
                <w:sz w:val="24"/>
                <w:szCs w:val="24"/>
              </w:rPr>
              <w:t>Слово в языке и речи (16</w:t>
            </w:r>
            <w:r w:rsidR="00DE0508" w:rsidRPr="009F32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DE0508" w:rsidRPr="00DE0508" w14:paraId="48657394" w14:textId="77777777" w:rsidTr="00DE0508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DB91B2F" w14:textId="77777777" w:rsidR="00DE0508" w:rsidRDefault="00F975E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  <w:p w14:paraId="5154B3FD" w14:textId="77777777" w:rsidR="00A0386C" w:rsidRDefault="00A0386C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89C98D" w14:textId="77777777" w:rsidR="00A0386C" w:rsidRDefault="00A0386C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05FB7D" w14:textId="77777777" w:rsidR="00A0386C" w:rsidRDefault="00A0386C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8DDF5F" w14:textId="77777777" w:rsidR="00A0386C" w:rsidRDefault="00A0386C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BF2E2F" w14:textId="77777777" w:rsidR="00A0386C" w:rsidRPr="00DE0508" w:rsidRDefault="00A0386C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85B7F6A" w14:textId="77777777" w:rsidR="00DE0508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и его лексическое значение.</w:t>
            </w:r>
          </w:p>
          <w:p w14:paraId="4933E424" w14:textId="77777777" w:rsidR="00A0386C" w:rsidRDefault="00A0386C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422BA" w14:textId="77777777" w:rsidR="00A0386C" w:rsidRPr="00D867B0" w:rsidRDefault="00A0386C" w:rsidP="00A0386C">
            <w:pPr>
              <w:pStyle w:val="11"/>
              <w:rPr>
                <w:lang w:val="ru-RU"/>
              </w:rPr>
            </w:pPr>
            <w:r w:rsidRPr="00A8651E">
              <w:rPr>
                <w:lang w:val="ru-RU"/>
              </w:rPr>
              <w:t>Многозначные слова.</w:t>
            </w:r>
            <w:r w:rsidR="00D867B0">
              <w:rPr>
                <w:lang w:val="ru-RU"/>
              </w:rPr>
              <w:t xml:space="preserve"> </w:t>
            </w:r>
            <w:r w:rsidRPr="00A8651E">
              <w:rPr>
                <w:lang w:val="ru-RU"/>
              </w:rPr>
              <w:t xml:space="preserve">Прямое и переносное значения слов. </w:t>
            </w:r>
            <w:r w:rsidRPr="00D867B0">
              <w:rPr>
                <w:lang w:val="ru-RU"/>
              </w:rPr>
              <w:t>Заимствованные слова. Устаревшие слова</w:t>
            </w:r>
          </w:p>
          <w:p w14:paraId="0D7517C2" w14:textId="77777777" w:rsidR="00A0386C" w:rsidRPr="00DE0508" w:rsidRDefault="00A0386C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01D2D50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A604CF9" w14:textId="77777777" w:rsidR="00E37FE8" w:rsidRDefault="00E37FE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5D069" w14:textId="77777777" w:rsidR="00E37FE8" w:rsidRDefault="00E37FE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931D3" w14:textId="77777777" w:rsidR="00E37FE8" w:rsidRDefault="00E37FE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931CA" w14:textId="77777777" w:rsidR="00E37FE8" w:rsidRDefault="00E37FE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7C675" w14:textId="77777777" w:rsidR="00E37FE8" w:rsidRDefault="00E37FE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55990" w14:textId="77777777" w:rsidR="00E37FE8" w:rsidRPr="00DE0508" w:rsidRDefault="00E37FE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899A1B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Cs/>
                <w:sz w:val="24"/>
                <w:szCs w:val="24"/>
              </w:rPr>
              <w:t>Уточнить и углубить представление о 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слов.</w:t>
            </w:r>
          </w:p>
          <w:p w14:paraId="28DE7A8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слова, значение которых требует уточнения. Работать с лингвистическими словарями.</w:t>
            </w: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0F1642" w14:textId="77777777" w:rsidR="00DE0508" w:rsidRPr="00DE0508" w:rsidRDefault="00DE0508" w:rsidP="00D867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выбор наиболее эффективных способов решения задач в зависимости от конкретных условий; анализ, сравнение, классификация объектов по выделенным признакам; выдвижение гипотез и их обоснование;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D5C8E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378A1C1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5B7E2795" w14:textId="77777777" w:rsidTr="00DE0508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70FD5F2" w14:textId="77777777" w:rsidR="00DE0508" w:rsidRPr="00DE0508" w:rsidRDefault="00A0386C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58F954F" w14:textId="77777777" w:rsidR="00DE0508" w:rsidRPr="00DE0508" w:rsidRDefault="00F975E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Синонимы, антонимы</w:t>
            </w:r>
            <w:r w:rsidR="00A0386C">
              <w:rPr>
                <w:rFonts w:ascii="Times New Roman" w:hAnsi="Times New Roman" w:cs="Times New Roman"/>
                <w:sz w:val="24"/>
                <w:szCs w:val="24"/>
              </w:rPr>
              <w:t xml:space="preserve"> и омонимы.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05FBCD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3DD107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CECA6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237AB5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1CB4B48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67B0" w:rsidRPr="00DE0508" w14:paraId="516B87EA" w14:textId="77777777" w:rsidTr="00D867B0">
        <w:trPr>
          <w:gridAfter w:val="1"/>
          <w:wAfter w:w="14" w:type="pct"/>
          <w:trHeight w:val="1104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1C17418" w14:textId="77777777" w:rsidR="00D867B0" w:rsidRPr="00DE0508" w:rsidRDefault="00D867B0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58F84F3" w14:textId="77777777" w:rsidR="00D867B0" w:rsidRPr="00A0386C" w:rsidRDefault="00D867B0" w:rsidP="00A0386C">
            <w:pPr>
              <w:pStyle w:val="11"/>
              <w:rPr>
                <w:lang w:val="ru-RU"/>
              </w:rPr>
            </w:pPr>
            <w:r w:rsidRPr="00A0386C">
              <w:rPr>
                <w:lang w:val="ru-RU"/>
              </w:rPr>
              <w:t>Фразеологизмы. Обобщение знаний о лексических группах слов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DEC3C04" w14:textId="77777777" w:rsidR="00D867B0" w:rsidRPr="00DE0508" w:rsidRDefault="00D867B0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AC721D8" w14:textId="77777777" w:rsidR="00D867B0" w:rsidRPr="00DE0508" w:rsidRDefault="00D867B0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6A44BF" w14:textId="77777777" w:rsidR="00D867B0" w:rsidRPr="00DE0508" w:rsidRDefault="00D867B0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BDC0EBC" w14:textId="77777777" w:rsidR="00D867B0" w:rsidRPr="00DE0508" w:rsidRDefault="00D867B0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642DF060" w14:textId="77777777" w:rsidR="00D867B0" w:rsidRPr="00DE0508" w:rsidRDefault="00D867B0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D5BCC20" w14:textId="77777777" w:rsidTr="00DE0508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549EB35" w14:textId="77777777" w:rsidR="00DE0508" w:rsidRPr="00DE0508" w:rsidRDefault="00A0386C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FD129DF" w14:textId="77777777" w:rsidR="00A0386C" w:rsidRDefault="00A0386C" w:rsidP="00A0386C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36400CC8" w14:textId="77777777" w:rsidR="00A0386C" w:rsidRPr="0066046B" w:rsidRDefault="00A0386C" w:rsidP="00A0386C">
            <w:pPr>
              <w:pStyle w:val="11"/>
            </w:pPr>
            <w:proofErr w:type="spellStart"/>
            <w:r w:rsidRPr="0066046B">
              <w:t>Состав</w:t>
            </w:r>
            <w:proofErr w:type="spellEnd"/>
            <w:r w:rsidRPr="0066046B">
              <w:t xml:space="preserve"> </w:t>
            </w:r>
            <w:proofErr w:type="spellStart"/>
            <w:r w:rsidRPr="0066046B">
              <w:t>слова</w:t>
            </w:r>
            <w:proofErr w:type="spellEnd"/>
            <w:r w:rsidRPr="0066046B">
              <w:t xml:space="preserve">. </w:t>
            </w:r>
            <w:proofErr w:type="spellStart"/>
            <w:r w:rsidRPr="0066046B">
              <w:t>Значимые</w:t>
            </w:r>
            <w:proofErr w:type="spellEnd"/>
            <w:r w:rsidRPr="0066046B">
              <w:t xml:space="preserve"> </w:t>
            </w:r>
            <w:proofErr w:type="spellStart"/>
            <w:r w:rsidRPr="0066046B">
              <w:t>части</w:t>
            </w:r>
            <w:proofErr w:type="spellEnd"/>
            <w:r w:rsidRPr="0066046B">
              <w:t xml:space="preserve"> </w:t>
            </w:r>
            <w:proofErr w:type="spellStart"/>
            <w:r w:rsidRPr="0066046B">
              <w:t>слова</w:t>
            </w:r>
            <w:proofErr w:type="spellEnd"/>
          </w:p>
          <w:p w14:paraId="5237140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608DD7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4CE2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разбирать слова по составу; знать морфемный состав слова и роль каждой значимой части</w:t>
            </w: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06C48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моделирование;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с учителем и сверстниками;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задачи, сличение способа действия и его результата с заданным эталонном; оценивание качества и уровня усвоения материала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AD642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04E7029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1E213DC9" w14:textId="77777777" w:rsidTr="00DE0508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5B2BCF8" w14:textId="77777777" w:rsidR="00DE0508" w:rsidRPr="00DE0508" w:rsidRDefault="00A0386C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5084BAA" w14:textId="77777777" w:rsidR="00DE0508" w:rsidRPr="00DE0508" w:rsidRDefault="00A0386C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слова. Корень слова.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A4B7CD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22EC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Уметь разбирать слова по составу; знать морфемный состав слова и роль каждой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значимой части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C8A7B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7D6C5C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связи между целью учебной деятельности и её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256E939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13C11280" w14:textId="77777777" w:rsidTr="00DE0508">
        <w:trPr>
          <w:gridAfter w:val="1"/>
          <w:wAfter w:w="14" w:type="pct"/>
          <w:trHeight w:val="2160"/>
        </w:trPr>
        <w:tc>
          <w:tcPr>
            <w:tcW w:w="27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C4BFC64" w14:textId="77777777" w:rsidR="00DE0508" w:rsidRPr="00DE0508" w:rsidRDefault="00820EFC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A1E8743" w14:textId="77777777" w:rsidR="00820EFC" w:rsidRPr="00A8651E" w:rsidRDefault="00820EFC" w:rsidP="00820EFC">
            <w:pPr>
              <w:pStyle w:val="11"/>
              <w:rPr>
                <w:lang w:val="ru-RU"/>
              </w:rPr>
            </w:pPr>
            <w:r w:rsidRPr="00A8651E">
              <w:rPr>
                <w:lang w:val="ru-RU"/>
              </w:rPr>
              <w:t>Правописание гласных и согласных в значимых частях слова</w:t>
            </w:r>
          </w:p>
          <w:p w14:paraId="5037BD6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56ADF4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003A697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разбирать слова по составу; знать морфемный состав слова и роль каждой значимой части</w:t>
            </w:r>
          </w:p>
          <w:p w14:paraId="571AD0DC" w14:textId="77777777" w:rsidR="00820EFC" w:rsidRDefault="00820EFC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B783D" w14:textId="77777777" w:rsidR="00820EFC" w:rsidRDefault="00820EFC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0A0B7" w14:textId="77777777" w:rsidR="00820EFC" w:rsidRPr="00DE0508" w:rsidRDefault="00820EFC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распознавать двойные согласные в  словах.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B25D2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5AD793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выбор на основе социальных и личностных</w:t>
            </w:r>
          </w:p>
          <w:p w14:paraId="1B10F69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4D1128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040F2AD" w14:textId="77777777" w:rsidTr="00DE0508">
        <w:trPr>
          <w:gridAfter w:val="1"/>
          <w:wAfter w:w="14" w:type="pct"/>
          <w:trHeight w:val="723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0EF6E5F" w14:textId="77777777" w:rsidR="00DE0508" w:rsidRPr="00DE0508" w:rsidRDefault="00820EFC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C6A235B" w14:textId="77777777" w:rsidR="00DE0508" w:rsidRPr="00A8651E" w:rsidRDefault="00820EFC" w:rsidP="00820EFC">
            <w:pPr>
              <w:pStyle w:val="11"/>
              <w:rPr>
                <w:lang w:val="ru-RU"/>
              </w:rPr>
            </w:pPr>
            <w:r w:rsidRPr="00A8651E">
              <w:rPr>
                <w:lang w:val="ru-RU"/>
              </w:rPr>
              <w:t>Упражнение в правописании гласных и согласных в корнях слов, двойных согласных в словах.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EDB22C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6DB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CB8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1409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8383B1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7A5627A" w14:textId="77777777" w:rsidTr="00820EFC">
        <w:trPr>
          <w:gridAfter w:val="1"/>
          <w:wAfter w:w="14" w:type="pct"/>
          <w:trHeight w:val="972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6AA853A" w14:textId="77777777" w:rsidR="00DE0508" w:rsidRPr="00DE0508" w:rsidRDefault="00820EFC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6C5EC9E" w14:textId="77777777" w:rsidR="00DE0508" w:rsidRPr="00DE0508" w:rsidRDefault="00820EFC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EFC">
              <w:rPr>
                <w:rFonts w:ascii="Times New Roman" w:eastAsia="Calibri" w:hAnsi="Times New Roman" w:cs="Times New Roman"/>
                <w:sz w:val="24"/>
                <w:szCs w:val="18"/>
              </w:rPr>
              <w:t>Упражнение в написании приставок и суффиксов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2135CD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609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2CD76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592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B1B76B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5AE6AF4" w14:textId="77777777" w:rsidTr="00DE0508">
        <w:trPr>
          <w:gridAfter w:val="1"/>
          <w:wAfter w:w="14" w:type="pct"/>
          <w:trHeight w:val="2280"/>
        </w:trPr>
        <w:tc>
          <w:tcPr>
            <w:tcW w:w="27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EBFDE0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1B5881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Разделительные твердый и мягкий знаки.</w:t>
            </w:r>
          </w:p>
          <w:p w14:paraId="1C3384A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р\р Письменное изложение </w:t>
            </w:r>
            <w:r w:rsidR="00634EBF">
              <w:rPr>
                <w:rFonts w:ascii="Times New Roman" w:hAnsi="Times New Roman" w:cs="Times New Roman"/>
                <w:sz w:val="24"/>
                <w:szCs w:val="24"/>
              </w:rPr>
              <w:t>упр. 110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F748C0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52DADF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о том, что показывает разделительный мягкий знак, перед какими буквами пишется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7764C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60DDE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выбор на основе социальных и личностных</w:t>
            </w:r>
          </w:p>
          <w:p w14:paraId="162EFEE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3F5BF0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235C07C" w14:textId="77777777" w:rsidTr="00DE0508">
        <w:trPr>
          <w:gridAfter w:val="1"/>
          <w:wAfter w:w="14" w:type="pct"/>
          <w:trHeight w:val="603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F49CC5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D30D3D6" w14:textId="77777777" w:rsidR="00DE0508" w:rsidRPr="00E37FE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67B0">
              <w:rPr>
                <w:rFonts w:ascii="Times New Roman" w:hAnsi="Times New Roman" w:cs="Times New Roman"/>
                <w:b/>
                <w:szCs w:val="24"/>
                <w:u w:val="single"/>
              </w:rPr>
              <w:t>Контрольный диктант</w:t>
            </w:r>
            <w:r w:rsidRPr="00E37FE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53B955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D8B0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F2D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2180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8500DF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15FEC81B" w14:textId="77777777" w:rsidTr="00DE0508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3262E9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AD60CA7" w14:textId="77777777" w:rsidR="00DE0508" w:rsidRPr="00DE0508" w:rsidRDefault="00634EBF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DE0508"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речи, деление частей речи на самостоятельные и служебные. 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0B04C8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53D4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распознавать самостоятельные и служебные части речи.</w:t>
            </w:r>
          </w:p>
          <w:p w14:paraId="5ABD6D6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Уметь распознавать существительное, определять род имен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</w:t>
            </w: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1B7AE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синтез;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осознанное и произвольное построение речевого высказывания в устной и письменной форме; построение логической цепи рассуждений; доказательство;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качества и уровня усвоения материала  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6A2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33C1344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968E017" w14:textId="77777777" w:rsidTr="00DE0508">
        <w:trPr>
          <w:gridAfter w:val="1"/>
          <w:wAfter w:w="14" w:type="pct"/>
          <w:trHeight w:val="519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A4F7E8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6B5451B" w14:textId="77777777" w:rsidR="00634EBF" w:rsidRPr="00C66637" w:rsidRDefault="00634EBF" w:rsidP="00634EBF">
            <w:pPr>
              <w:pStyle w:val="11"/>
            </w:pPr>
            <w:proofErr w:type="spellStart"/>
            <w:r w:rsidRPr="00C66637">
              <w:t>Грамматические</w:t>
            </w:r>
            <w:proofErr w:type="spellEnd"/>
            <w:r w:rsidRPr="00C66637">
              <w:t xml:space="preserve"> </w:t>
            </w:r>
            <w:proofErr w:type="spellStart"/>
            <w:r w:rsidRPr="00C66637">
              <w:t>признаки</w:t>
            </w:r>
            <w:proofErr w:type="spellEnd"/>
            <w:r w:rsidRPr="00C66637">
              <w:t xml:space="preserve"> </w:t>
            </w:r>
            <w:proofErr w:type="spellStart"/>
            <w:r w:rsidRPr="00C66637">
              <w:t>частей</w:t>
            </w:r>
            <w:proofErr w:type="spellEnd"/>
            <w:r w:rsidRPr="00C66637">
              <w:t xml:space="preserve"> </w:t>
            </w:r>
            <w:proofErr w:type="spellStart"/>
            <w:r w:rsidRPr="00C66637">
              <w:t>речи</w:t>
            </w:r>
            <w:proofErr w:type="spellEnd"/>
          </w:p>
          <w:p w14:paraId="7328C44B" w14:textId="77777777" w:rsidR="00DE0508" w:rsidRPr="00DE0508" w:rsidRDefault="00DE0508" w:rsidP="00634EBF">
            <w:pPr>
              <w:pStyle w:val="11"/>
            </w:pP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DFF66E1" w14:textId="77777777" w:rsidR="00DE0508" w:rsidRPr="00DE0508" w:rsidRDefault="00DE0508" w:rsidP="00634EBF">
            <w:pPr>
              <w:pStyle w:val="11"/>
            </w:pPr>
            <w:r w:rsidRPr="00DE0508"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ACCD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склонять имена существительные по падежам</w:t>
            </w:r>
          </w:p>
          <w:p w14:paraId="0130F46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Обобщить существенные признаки прилагательного как части речи; уметь изменять имена прилагательные по родам; писать родовые окончания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1CD1E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9DD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выбор на основе социальных и личностных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198DA11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67B0" w:rsidRPr="00DE0508" w14:paraId="7B966DA2" w14:textId="77777777" w:rsidTr="00D867B0">
        <w:trPr>
          <w:gridAfter w:val="1"/>
          <w:wAfter w:w="14" w:type="pct"/>
          <w:trHeight w:val="219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769C72A" w14:textId="77777777" w:rsidR="00D867B0" w:rsidRPr="00DE0508" w:rsidRDefault="00D867B0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00A9D48" w14:textId="77777777" w:rsidR="00D867B0" w:rsidRPr="00DE0508" w:rsidRDefault="00D867B0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Наречие. Значение и употребление в речи.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24092EC" w14:textId="77777777" w:rsidR="00D867B0" w:rsidRPr="00DE0508" w:rsidRDefault="00D867B0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2513151" w14:textId="77777777" w:rsidR="00D867B0" w:rsidRPr="00DE0508" w:rsidRDefault="00D867B0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распознавать часть речи. Каким членом предложения является наречие. Какие окончания имеет.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DDB224" w14:textId="77777777" w:rsidR="00D867B0" w:rsidRPr="00DE0508" w:rsidRDefault="00D867B0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07CE05" w14:textId="77777777" w:rsidR="00D867B0" w:rsidRPr="00DE0508" w:rsidRDefault="00D867B0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выбор на основе социальных и личностных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  <w:hideMark/>
          </w:tcPr>
          <w:p w14:paraId="21775F79" w14:textId="77777777" w:rsidR="00D867B0" w:rsidRPr="00DE0508" w:rsidRDefault="00D867B0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1B0649EA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8E765" w14:textId="77777777" w:rsidR="00DE0508" w:rsidRPr="00DE0508" w:rsidRDefault="00634EBF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1FE28" w14:textId="77777777" w:rsidR="00634EBF" w:rsidRPr="00A8651E" w:rsidRDefault="00634EBF" w:rsidP="00634EBF">
            <w:pPr>
              <w:pStyle w:val="11"/>
              <w:rPr>
                <w:lang w:val="ru-RU"/>
              </w:rPr>
            </w:pPr>
            <w:r w:rsidRPr="00A8651E">
              <w:rPr>
                <w:lang w:val="ru-RU"/>
              </w:rPr>
              <w:t>Творческое сочинение с опорой на текст и репродукцию картины В. М. Васнецова «Иван-Царевич на Сером волке»</w:t>
            </w:r>
          </w:p>
          <w:p w14:paraId="7210370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BA9A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79E92" w14:textId="77777777" w:rsidR="00DE0508" w:rsidRPr="00DE0508" w:rsidRDefault="00634EBF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употреблять в речи предложения с однородными членами, составлять текст – описание картины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FE1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656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D268D4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27BBBF6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522D" w14:textId="77777777" w:rsidR="00DE0508" w:rsidRPr="00DE0508" w:rsidRDefault="00634EBF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5CB7" w14:textId="77777777" w:rsidR="00634EBF" w:rsidRPr="00634EBF" w:rsidRDefault="00634EBF" w:rsidP="00634EBF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Закрепление материала по раздел</w:t>
            </w:r>
            <w:r w:rsidRPr="00634EBF">
              <w:rPr>
                <w:rFonts w:ascii="Times New Roman" w:eastAsia="Calibri" w:hAnsi="Times New Roman" w:cs="Times New Roman"/>
                <w:sz w:val="24"/>
              </w:rPr>
              <w:t xml:space="preserve"> « Части речи»</w:t>
            </w:r>
          </w:p>
          <w:p w14:paraId="09F8C68E" w14:textId="77777777" w:rsidR="00DE0508" w:rsidRPr="00634EBF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5E28B" w14:textId="77777777" w:rsidR="00DE0508" w:rsidRPr="00634EBF" w:rsidRDefault="00634EBF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C7BD" w14:textId="77777777" w:rsidR="00DE0508" w:rsidRPr="00DE0508" w:rsidRDefault="00634EBF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Выявить, в какой степени закрепился навык правописания; уметь оформлять предложения, писать слова без пропусков букв.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5DF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074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23D3A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145D614" w14:textId="77777777" w:rsidTr="00DE0508">
        <w:trPr>
          <w:gridAfter w:val="1"/>
          <w:wAfter w:w="14" w:type="pct"/>
          <w:trHeight w:val="427"/>
        </w:trPr>
        <w:tc>
          <w:tcPr>
            <w:tcW w:w="4986" w:type="pct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14:paraId="5FE67D5E" w14:textId="77777777" w:rsidR="00DE0508" w:rsidRPr="00D867B0" w:rsidRDefault="00A774B2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7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Имя существительное (38</w:t>
            </w:r>
            <w:r w:rsidR="00DE0508" w:rsidRPr="00D86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14:paraId="2864776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508" w:rsidRPr="00DE0508" w14:paraId="541DC7F2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5F329C6C" w14:textId="77777777" w:rsidR="00DE0508" w:rsidRPr="00DE0508" w:rsidRDefault="00634EBF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33A7CF4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Определение падежа, в котором употреблено имя существительное.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47C87E4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858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падеж имен существительных</w:t>
            </w: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E943F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синтез; осознанное и произвольное построение речевого высказывания в устной и письменной форме; построение логической цепи рассуждений; доказательство;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качества и уровня усвоения материала  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3B8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3A57C49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C48543D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158C68C2" w14:textId="77777777" w:rsidR="00DE0508" w:rsidRPr="00DE0508" w:rsidRDefault="00E37FE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469B85C9" w14:textId="77777777" w:rsidR="00DE0508" w:rsidRPr="00A8651E" w:rsidRDefault="00E37FE8" w:rsidP="00E37FE8">
            <w:pPr>
              <w:pStyle w:val="11"/>
              <w:rPr>
                <w:lang w:val="ru-RU"/>
              </w:rPr>
            </w:pPr>
            <w:r w:rsidRPr="00A8651E">
              <w:rPr>
                <w:lang w:val="ru-RU"/>
              </w:rPr>
              <w:t>Признаки падежных форм имен существительных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5768496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0F5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имен существительных в именительном падеже; </w:t>
            </w:r>
            <w:r w:rsidR="00682E01">
              <w:rPr>
                <w:rFonts w:ascii="Times New Roman" w:hAnsi="Times New Roman" w:cs="Times New Roman"/>
                <w:sz w:val="24"/>
                <w:szCs w:val="24"/>
              </w:rPr>
              <w:t xml:space="preserve">родительном,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винительном. Уметь определять падеж; выделять главные члены предложения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BB7B4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ABA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13EB131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F5A9205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3DD47DC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37FE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1BEB12EB" w14:textId="77777777" w:rsidR="00E37FE8" w:rsidRPr="00A8651E" w:rsidRDefault="00E37FE8" w:rsidP="00E37FE8">
            <w:pPr>
              <w:pStyle w:val="11"/>
              <w:rPr>
                <w:lang w:val="ru-RU"/>
              </w:rPr>
            </w:pPr>
            <w:r w:rsidRPr="00A8651E">
              <w:rPr>
                <w:lang w:val="ru-RU"/>
              </w:rPr>
              <w:t>Упражнение в распознавании именительного, родительного, винительного падежей имен существительных</w:t>
            </w:r>
          </w:p>
          <w:p w14:paraId="2441750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7E323A3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540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особенности имен существительных в родительном, дательном, винительном падеже; уметь определять падеж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31AC5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C917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03556D9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46AF297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50A0CB4B" w14:textId="77777777" w:rsidR="00DE0508" w:rsidRPr="00DE0508" w:rsidRDefault="00DE0508" w:rsidP="007764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37FE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43A3E85E" w14:textId="77777777" w:rsidR="00DE0508" w:rsidRPr="00A8651E" w:rsidRDefault="00E37FE8" w:rsidP="00E37FE8">
            <w:pPr>
              <w:pStyle w:val="11"/>
              <w:rPr>
                <w:lang w:val="ru-RU"/>
              </w:rPr>
            </w:pPr>
            <w:r w:rsidRPr="00A8651E">
              <w:rPr>
                <w:lang w:val="ru-RU"/>
              </w:rPr>
              <w:t>Упражнение в распознавании дательного и творительного падежей имен существительных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02163C1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CF7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имен существительных в творительном и предложном  падеже; уметь определять падеж;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отрабатывать приемы распознавания падежей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800B8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4DB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Нравственно-этическое оценивание усваиваемого содержания, обеспечивающее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личностный моральный выбор на основе социальных и личностных ценностей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6B1F8CD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50657E6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05E966A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37FE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66138EF9" w14:textId="77777777" w:rsidR="00DE0508" w:rsidRPr="00A8651E" w:rsidRDefault="00E37FE8" w:rsidP="00E37FE8">
            <w:pPr>
              <w:pStyle w:val="11"/>
              <w:rPr>
                <w:lang w:val="ru-RU"/>
              </w:rPr>
            </w:pPr>
            <w:r w:rsidRPr="00A8651E">
              <w:rPr>
                <w:lang w:val="ru-RU"/>
              </w:rPr>
              <w:t>Упражнение в распознавании имён существительных в творительном и предложном падежах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1760C7C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D685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падежи; уметь распознавать падеж имен существительных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9019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FB17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0A06E18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C174A77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1F66EF51" w14:textId="77777777" w:rsidR="00DE0508" w:rsidRPr="00DE0508" w:rsidRDefault="00E37FE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4AF7CB52" w14:textId="77777777" w:rsidR="00E37FE8" w:rsidRPr="00E37FE8" w:rsidRDefault="00E37FE8" w:rsidP="00E37FE8">
            <w:pPr>
              <w:pStyle w:val="11"/>
              <w:rPr>
                <w:lang w:val="ru-RU"/>
              </w:rPr>
            </w:pPr>
            <w:r w:rsidRPr="00E37FE8">
              <w:rPr>
                <w:lang w:val="ru-RU"/>
              </w:rPr>
              <w:t>Три склонения имен существительных</w:t>
            </w:r>
            <w:r>
              <w:rPr>
                <w:lang w:val="ru-RU"/>
              </w:rPr>
              <w:t>. П</w:t>
            </w:r>
            <w:r w:rsidRPr="00E37FE8">
              <w:rPr>
                <w:lang w:val="ru-RU"/>
              </w:rPr>
              <w:t>ервое склонение имен существительных</w:t>
            </w:r>
          </w:p>
          <w:p w14:paraId="1F3FDAE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6FBDF97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BF8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склонять имена существительные</w:t>
            </w: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792C0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осознанное и произвольное построение речевого высказывания в устной  письменной форме; анализ объектов с целью выделения их признаков; 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33D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5BC4E87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8186BCE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14908F46" w14:textId="77777777" w:rsidR="00DE0508" w:rsidRPr="00DE0508" w:rsidRDefault="00E37FE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08D5345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1-го склонения.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7644D0A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9C1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тип склонения имен существительных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CB8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134E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5037CF4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2C5DD49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2BEC8578" w14:textId="77777777" w:rsidR="00DE0508" w:rsidRPr="00DE0508" w:rsidRDefault="00E37FE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2BC918F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р\р Составление сочинения по репродукции картины А.А. </w:t>
            </w:r>
            <w:proofErr w:type="spellStart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«Первый снег» (сочинение-описание)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5CCED94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38B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рисунка, озаглавливать его, анализировать содержание и составлять текст, отражающий содержание рисунка; уметь правильно строить предложения и употреблять их в речи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64F45" w14:textId="77777777" w:rsidR="00DE0508" w:rsidRPr="00DE0508" w:rsidRDefault="00DE0508" w:rsidP="00A865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E9E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0559029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54311DB0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3BC6FF5A" w14:textId="77777777" w:rsidR="00DE0508" w:rsidRPr="00DE0508" w:rsidRDefault="00E37FE8" w:rsidP="009E7D4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5C3F049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2-е склонение имен существительных.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78A13B4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D64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тип склонения имен существительных</w:t>
            </w: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64815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осознанное и произвольное построение речевого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высказывания в устной  письменной форме; анализ объектов с целью выделения их признаков;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задачи; сличение способа действия и его результата с данным эталоном; внесение необходимых дополнений и корректив в план и способ действия; оценивание качества и уровня усвоения материала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890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306CACE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5ED22D09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7B4CBCA1" w14:textId="77777777" w:rsidR="00DE0508" w:rsidRPr="00DE0508" w:rsidRDefault="00E37FE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49ED689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имён существительных 2-го склонения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33D17B1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D0D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по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алгоритму определения склонения имен существительных в косвенных падежах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3867E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6FCE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Нравственно-этическое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6D51310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E896CD1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4016904E" w14:textId="77777777" w:rsidR="00DE0508" w:rsidRPr="00DE0508" w:rsidRDefault="00E37FE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3CAAD89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3-е склонение имен существительных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014464B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638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тип склонения имен существительных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CB123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6E92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48AB4BD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1DFC49B9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2920757A" w14:textId="77777777" w:rsidR="00DE0508" w:rsidRPr="00DE0508" w:rsidRDefault="00614A6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5D47A45B" w14:textId="77777777" w:rsidR="00DE0508" w:rsidRPr="00614A6D" w:rsidRDefault="00614A6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A6D">
              <w:rPr>
                <w:rFonts w:ascii="Times New Roman" w:eastAsia="Calibri" w:hAnsi="Times New Roman" w:cs="Times New Roman"/>
                <w:sz w:val="24"/>
                <w:szCs w:val="18"/>
              </w:rPr>
              <w:t>Упражнение в распознавании имён существительных всех трёх типов склонения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20792B8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8B5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работать по алгоритму определения склонения имен существительных в косвенных падежах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9B76A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3781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29C24C7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09E41B9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72A50589" w14:textId="77777777" w:rsidR="00DE0508" w:rsidRPr="00DE0508" w:rsidRDefault="00614A6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3FD255FA" w14:textId="77777777" w:rsidR="00DE0508" w:rsidRPr="0050221E" w:rsidRDefault="00614A6D" w:rsidP="0050221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14A6D">
              <w:rPr>
                <w:rFonts w:ascii="Times New Roman" w:hAnsi="Times New Roman" w:cs="Times New Roman"/>
                <w:sz w:val="24"/>
                <w:szCs w:val="20"/>
              </w:rPr>
              <w:t>Изложение повествовательного текста</w:t>
            </w:r>
            <w:r w:rsidR="0050221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Упр. 180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03391F6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5919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стилистически точно передавать содержание текста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623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E16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58C60AE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A6A3CB9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124C3A50" w14:textId="77777777" w:rsidR="00DE0508" w:rsidRPr="00DE0508" w:rsidRDefault="00DE0508" w:rsidP="00F3346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865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1165DC51" w14:textId="77777777" w:rsidR="00DE0508" w:rsidRPr="00DE0508" w:rsidRDefault="00DE0508" w:rsidP="00A865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Способы проверки безударных падежных окончаний имен существительных</w:t>
            </w:r>
            <w:r w:rsidR="00A8651E" w:rsidRPr="00754E43">
              <w:rPr>
                <w:rFonts w:ascii="Calibri" w:eastAsia="Calibri" w:hAnsi="Calibri" w:cs="Times New Roman"/>
                <w:sz w:val="20"/>
                <w:szCs w:val="20"/>
              </w:rPr>
              <w:t xml:space="preserve">: </w:t>
            </w:r>
            <w:r w:rsidR="00A8651E" w:rsidRPr="00A8651E">
              <w:rPr>
                <w:rFonts w:ascii="Times New Roman" w:eastAsia="Calibri" w:hAnsi="Times New Roman" w:cs="Times New Roman"/>
                <w:sz w:val="24"/>
                <w:szCs w:val="20"/>
              </w:rPr>
              <w:t>Анализ изложений.</w:t>
            </w:r>
            <w:r w:rsidR="00A8651E" w:rsidRPr="00A8651E">
              <w:rPr>
                <w:rFonts w:ascii="Calibri" w:eastAsia="Calibri" w:hAnsi="Calibri" w:cs="Times New Roman"/>
                <w:sz w:val="24"/>
                <w:szCs w:val="20"/>
              </w:rPr>
              <w:t xml:space="preserve"> 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0BC1CD5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E779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ударные и безударные окончания имен существительных; отрабатывать навык склонения и умения определять склонение имен существительных</w:t>
            </w: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6F9E0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структурирование знаний; выбор наиболее эффективных способов решения задач в зависимости от конкретных условий; анализ, сравнение, классификация объектов по выделенным признакам; синтез;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достаточной полнотой и точностью выражать свои мысли в соответствии с задачами и условиями коммуникации;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задачи; сличение способа действия и его результата с данным эталоном; внесение необходимых дополнений и корректив в план и способ действия; оценивание качества и уровня усвоения материала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F0E4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40A44EA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1B39FD8F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58A8802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865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5349A7F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Именительный и винительный падежи 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4BBCBCD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55A5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правописания имен существительных в именительном и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винительном падежах.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87E4C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11F2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Нравственно-этическое оценивание усваиваемого содержания,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5CF4179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53AAC5C2" w14:textId="77777777" w:rsidTr="00A8651E">
        <w:trPr>
          <w:gridAfter w:val="1"/>
          <w:wAfter w:w="14" w:type="pct"/>
          <w:trHeight w:val="2448"/>
        </w:trPr>
        <w:tc>
          <w:tcPr>
            <w:tcW w:w="27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C11A8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865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23CD7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Родительный падеж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8E23F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05F35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особенности правописания имен существительных в родительном падеже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548D0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B2D8C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633FE2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36F74F1" w14:textId="77777777" w:rsidTr="00DE0508">
        <w:trPr>
          <w:gridAfter w:val="1"/>
          <w:wAfter w:w="14" w:type="pct"/>
          <w:trHeight w:val="445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971934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8651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52B983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Родительный падеж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47AF07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B66C1B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73A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9DC5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7A2D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4D9E0D4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1E" w:rsidRPr="00DE0508" w14:paraId="7237B867" w14:textId="77777777" w:rsidTr="00A8651E">
        <w:trPr>
          <w:gridAfter w:val="1"/>
          <w:wAfter w:w="14" w:type="pct"/>
          <w:trHeight w:val="2856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25E624D5" w14:textId="77777777" w:rsidR="00A8651E" w:rsidRPr="00DE0508" w:rsidRDefault="00A8651E" w:rsidP="00C3225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091FCCB5" w14:textId="77777777" w:rsidR="00A8651E" w:rsidRPr="00DE0508" w:rsidRDefault="00A8651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Именительный, родительный и винительный падежи одушевлённых имён существительных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23FD009D" w14:textId="77777777" w:rsidR="00A8651E" w:rsidRPr="00DE0508" w:rsidRDefault="00A8651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C0D5E1A" w14:textId="77777777" w:rsidR="00A8651E" w:rsidRPr="00DE0508" w:rsidRDefault="00A8651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FE7D4" w14:textId="77777777" w:rsidR="00A8651E" w:rsidRPr="00DE0508" w:rsidRDefault="00A8651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CDAECC" w14:textId="77777777" w:rsidR="00A8651E" w:rsidRPr="00DE0508" w:rsidRDefault="00A8651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особенности правописания одушевленных  имен существительных в именительном, родительном и винительном падеже</w:t>
            </w: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B78879" w14:textId="77777777" w:rsidR="00A8651E" w:rsidRPr="00DE0508" w:rsidRDefault="00A8651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осознанное и произвольное построение речевого высказывания в устной  письменной форме; анализ объектов с целью выделения их признаков;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FB64EC" w14:textId="77777777" w:rsidR="00A8651E" w:rsidRPr="00DE0508" w:rsidRDefault="00A8651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0A5B78D8" w14:textId="77777777" w:rsidR="00A8651E" w:rsidRPr="00DE0508" w:rsidRDefault="00A8651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9FD24F5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5EAA41A0" w14:textId="77777777" w:rsidR="00DE0508" w:rsidRPr="00DE0508" w:rsidRDefault="00A8651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44A47AD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Дательный падеж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7509F45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F336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особенности правописания безударных окончаний имен существительных в дательном падеже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2C34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9D5E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6E70D73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1F1E31E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7F7FB76C" w14:textId="77777777" w:rsidR="00DE0508" w:rsidRPr="00DE0508" w:rsidRDefault="00A8651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61ACA42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Дательный падеж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3721E74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B32FD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правописания безударных окончаний имен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 в родительном дательном падежах; уметь распознавать падеж и склонение</w:t>
            </w: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4028A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цели; анализ, сравнение, классификация объектов по выделенным признакам; синтез;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качества и уровня усвоения материала  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295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Нравственно-этическое оценивание усваиваемого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2492E1E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2FDEDAF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27A2BB35" w14:textId="77777777" w:rsidR="00DE0508" w:rsidRPr="00DE0508" w:rsidRDefault="00A8651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28F4BAC5" w14:textId="77777777" w:rsidR="00A8651E" w:rsidRPr="00A8651E" w:rsidRDefault="00A8651E" w:rsidP="00A8651E">
            <w:pPr>
              <w:rPr>
                <w:rFonts w:ascii="Times New Roman" w:eastAsia="Calibri" w:hAnsi="Times New Roman" w:cs="Times New Roman"/>
                <w:sz w:val="24"/>
                <w:szCs w:val="18"/>
              </w:rPr>
            </w:pPr>
            <w:r w:rsidRPr="00A8651E">
              <w:rPr>
                <w:rFonts w:ascii="Times New Roman" w:eastAsia="Calibri" w:hAnsi="Times New Roman" w:cs="Times New Roman"/>
                <w:sz w:val="24"/>
                <w:szCs w:val="18"/>
              </w:rPr>
              <w:t>Упражнение в правописании безударных окончаний имён существительных в родительном и дательных падежах.</w:t>
            </w:r>
          </w:p>
          <w:p w14:paraId="4FADDB3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5BC01AB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6FE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769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E376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251F75F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011EC63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229421B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865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27DDA2A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Творительный падеж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7CB687B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821CA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распознавать падеж и склонение имен существительных; знать особенности правописания падежных окончаний имен существительных в творительном падеже</w:t>
            </w: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92E98B" w14:textId="77777777" w:rsidR="00DE0508" w:rsidRPr="00DE0508" w:rsidRDefault="00DE0508" w:rsidP="002C1B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выбор наиболее эффективных способов решения задач в зависимости от конкретных условий; анализ, сравнение, классификация объектов по выделенным признакам; выдвижение гипотез и их обоснование;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задачи, сличение способа действия и его результата с заданным эталонном; 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6B6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29229DF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F91B74C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3AA6508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865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196C3E96" w14:textId="77777777" w:rsidR="00DE0508" w:rsidRPr="00DE0508" w:rsidRDefault="00A8651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Творительный па</w:t>
            </w:r>
            <w:r w:rsidR="00DE0508" w:rsidRPr="00DE0508">
              <w:rPr>
                <w:rFonts w:ascii="Times New Roman" w:hAnsi="Times New Roman" w:cs="Times New Roman"/>
                <w:sz w:val="24"/>
                <w:szCs w:val="24"/>
              </w:rPr>
              <w:t>деж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68A9B76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E3CD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9FF99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E8C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462FB72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3F8C61B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0431B99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865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02A9038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Предложный падеж</w:t>
            </w:r>
          </w:p>
          <w:p w14:paraId="28F87A8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5F8160E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6EDF20" w14:textId="77777777" w:rsidR="00DE0508" w:rsidRPr="00DE0508" w:rsidRDefault="00DE0508" w:rsidP="002C1B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Уметь распознавать падеж и склонение имен существительных; 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728F5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BA3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08DF277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56328B2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29D4F285" w14:textId="77777777" w:rsidR="00DE0508" w:rsidRPr="00DE0508" w:rsidRDefault="00A8651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6968A3C4" w14:textId="77777777" w:rsidR="00A8651E" w:rsidRPr="00A8651E" w:rsidRDefault="00A8651E" w:rsidP="00A8651E">
            <w:pPr>
              <w:pStyle w:val="11"/>
              <w:rPr>
                <w:lang w:val="ru-RU"/>
              </w:rPr>
            </w:pPr>
            <w:r w:rsidRPr="00A8651E">
              <w:rPr>
                <w:lang w:val="ru-RU"/>
              </w:rPr>
              <w:t xml:space="preserve">Правописание окончаний имен существительных в предложном падеже </w:t>
            </w:r>
          </w:p>
          <w:p w14:paraId="6E5F930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63988B4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3CF8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326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7FE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2A5120C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DF2E7E6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481CE33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865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1744C74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во всех падежах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449E185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1936E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Уметь распознавать падеж и склонение имен существительных; знать особенности правописания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падежных окончаний</w:t>
            </w: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5CC9B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смысловое чтение; анализ,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сравнение, классификация объектов по выделенным признакам; синтез; построение логической цепи рассуждений;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задачи; определение последовательности промежуточных целей с учетом конечного результата; предвосхищение результата и уровня усвоения, его временных характеристик; оценивание качества и уровня усвоения материала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0E8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Нравственно-этическое оценивание усваиваемого содержания,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429D773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D2018FF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5AB72C8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E48A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40335BC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Правописание без-ударных окончаний имён существительных во всех падежах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0D54D85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left w:val="single" w:sz="4" w:space="0" w:color="000000"/>
              <w:right w:val="single" w:sz="4" w:space="0" w:color="000000"/>
            </w:tcBorders>
          </w:tcPr>
          <w:p w14:paraId="0AFCE69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распознавать падеж и склонение имен существительных; знать особенности правописания падежных окончаний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26E5E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FA25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5813DD5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CF8955C" w14:textId="77777777" w:rsidTr="002C1BA6">
        <w:trPr>
          <w:gridAfter w:val="1"/>
          <w:wAfter w:w="14" w:type="pct"/>
          <w:trHeight w:val="1114"/>
        </w:trPr>
        <w:tc>
          <w:tcPr>
            <w:tcW w:w="27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6BAACE" w14:textId="77777777" w:rsidR="00DE0508" w:rsidRPr="00DE0508" w:rsidRDefault="00AE48AB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847534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без-ударных</w:t>
            </w:r>
            <w:proofErr w:type="gramEnd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окончаний имён существительных во всех падежах</w:t>
            </w:r>
            <w:r w:rsidR="002C1B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9139F7" w14:textId="77777777" w:rsidR="002C1BA6" w:rsidRPr="002C1BA6" w:rsidRDefault="002C1BA6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1B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Диктант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6965C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471CA0C" w14:textId="77777777" w:rsidR="00AE48AB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Уметь распознавать падеж и склонение имен существительных; </w:t>
            </w:r>
          </w:p>
          <w:p w14:paraId="7C6110E3" w14:textId="77777777" w:rsidR="00AE48AB" w:rsidRDefault="00AE48AB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1CF33" w14:textId="77777777" w:rsidR="00AE48AB" w:rsidRDefault="00AE48AB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069F62" w14:textId="77777777" w:rsidR="00AE48AB" w:rsidRDefault="00AE48AB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D53DC" w14:textId="77777777" w:rsidR="00AE48AB" w:rsidRDefault="00AE48AB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6EFEB" w14:textId="77777777" w:rsidR="00AE48AB" w:rsidRPr="00DE0508" w:rsidRDefault="00AE48AB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CEF1C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1E05E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7D4777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FC90DA0" w14:textId="77777777" w:rsidTr="00DE0508">
        <w:trPr>
          <w:gridAfter w:val="1"/>
          <w:wAfter w:w="14" w:type="pct"/>
          <w:trHeight w:val="351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869E93" w14:textId="77777777" w:rsidR="00DE0508" w:rsidRPr="00DE0508" w:rsidRDefault="00AE48AB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7E3110" w14:textId="77777777" w:rsidR="00AE48AB" w:rsidRPr="00337C1C" w:rsidRDefault="00AE48AB" w:rsidP="00AE48AB">
            <w:pPr>
              <w:pStyle w:val="11"/>
              <w:rPr>
                <w:lang w:val="ru-RU"/>
              </w:rPr>
            </w:pPr>
            <w:r w:rsidRPr="00337C1C">
              <w:rPr>
                <w:lang w:val="ru-RU"/>
              </w:rPr>
              <w:t>Сочинение по репродукции карти</w:t>
            </w:r>
            <w:r w:rsidR="002C1BA6">
              <w:rPr>
                <w:lang w:val="ru-RU"/>
              </w:rPr>
              <w:t xml:space="preserve">ны </w:t>
            </w:r>
            <w:r w:rsidRPr="00337C1C">
              <w:rPr>
                <w:lang w:val="ru-RU"/>
              </w:rPr>
              <w:t>«Кружевница»</w:t>
            </w:r>
          </w:p>
          <w:p w14:paraId="7E2D0D7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6AD2E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2A53D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E044F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C27EF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8E7FC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56D20AEF" w14:textId="77777777" w:rsidTr="002C1BA6">
        <w:trPr>
          <w:gridAfter w:val="1"/>
          <w:wAfter w:w="14" w:type="pct"/>
          <w:trHeight w:val="1255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1C712B" w14:textId="77777777" w:rsidR="00DE0508" w:rsidRPr="00DE0508" w:rsidRDefault="00AE48AB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2E4161" w14:textId="77777777" w:rsidR="00DE0508" w:rsidRPr="00AE48AB" w:rsidRDefault="00AE48AB" w:rsidP="002C1BA6">
            <w:pPr>
              <w:pStyle w:val="11"/>
              <w:rPr>
                <w:lang w:val="ru-RU"/>
              </w:rPr>
            </w:pPr>
            <w:r w:rsidRPr="00337C1C">
              <w:rPr>
                <w:lang w:val="ru-RU"/>
              </w:rPr>
              <w:t>Работа над ошибками, допущенными в диктанте.</w:t>
            </w:r>
            <w:r w:rsidRPr="00337C1C">
              <w:rPr>
                <w:i/>
                <w:iCs/>
                <w:lang w:val="ru-RU"/>
              </w:rPr>
              <w:t xml:space="preserve"> 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8F206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D9B95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A8673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8BB72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FFEA37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1EFA2A26" w14:textId="77777777" w:rsidTr="00DE0508">
        <w:trPr>
          <w:gridAfter w:val="1"/>
          <w:wAfter w:w="14" w:type="pct"/>
          <w:trHeight w:val="330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2FA5295" w14:textId="77777777" w:rsidR="00DE0508" w:rsidRPr="00DE0508" w:rsidRDefault="00AE48AB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83EFD36" w14:textId="77777777" w:rsidR="00DE0508" w:rsidRPr="00AE48AB" w:rsidRDefault="00AE48AB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8AB">
              <w:rPr>
                <w:rFonts w:ascii="Times New Roman" w:eastAsia="Calibri" w:hAnsi="Times New Roman" w:cs="Times New Roman"/>
                <w:szCs w:val="18"/>
              </w:rPr>
              <w:t>Именительный падеж  имён существительных множественного числа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384EDB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4AF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C1A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C6C0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6C47F11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9787852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7E2FBF41" w14:textId="77777777" w:rsidR="00DE0508" w:rsidRPr="00DE0508" w:rsidRDefault="00AE48AB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08C91D73" w14:textId="77777777" w:rsidR="00AE48AB" w:rsidRPr="00AE48AB" w:rsidRDefault="00AE48AB" w:rsidP="00AE48AB">
            <w:pPr>
              <w:rPr>
                <w:rFonts w:ascii="Times New Roman" w:eastAsia="Calibri" w:hAnsi="Times New Roman" w:cs="Times New Roman"/>
                <w:sz w:val="24"/>
              </w:rPr>
            </w:pPr>
            <w:r w:rsidRPr="00AE48AB">
              <w:rPr>
                <w:rFonts w:ascii="Times New Roman" w:eastAsia="Calibri" w:hAnsi="Times New Roman" w:cs="Times New Roman"/>
                <w:sz w:val="24"/>
              </w:rPr>
              <w:t>Родительный падеж имён существительных множественного числа.</w:t>
            </w:r>
          </w:p>
          <w:p w14:paraId="267B699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678DC0A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E257" w14:textId="77777777" w:rsidR="00DE0508" w:rsidRPr="00DE0508" w:rsidRDefault="00AE48AB" w:rsidP="00AE48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число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падеж имен существительных Р.П.  во мн.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F52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BE7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78DCCB8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4B2" w:rsidRPr="00DE0508" w14:paraId="0F4FB2D3" w14:textId="77777777" w:rsidTr="00A774B2">
        <w:trPr>
          <w:gridAfter w:val="1"/>
          <w:wAfter w:w="14" w:type="pct"/>
          <w:trHeight w:val="1964"/>
        </w:trPr>
        <w:tc>
          <w:tcPr>
            <w:tcW w:w="275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CB4E3" w14:textId="77777777" w:rsidR="00A774B2" w:rsidRPr="00DE0508" w:rsidRDefault="00A774B2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42CCC" w14:textId="77777777" w:rsidR="00A774B2" w:rsidRPr="00DE0508" w:rsidRDefault="00A774B2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Винительный падеж одушевлённых имён существительных</w:t>
            </w:r>
          </w:p>
        </w:tc>
        <w:tc>
          <w:tcPr>
            <w:tcW w:w="239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8121" w14:textId="77777777" w:rsidR="00A774B2" w:rsidRPr="00DE0508" w:rsidRDefault="00A774B2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7B7F" w14:textId="77777777" w:rsidR="00A774B2" w:rsidRPr="00DE0508" w:rsidRDefault="00A774B2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Отрабатывать прием распознавания падежей имен существительных во множественном числе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8CED" w14:textId="77777777" w:rsidR="00A774B2" w:rsidRPr="00DE0508" w:rsidRDefault="00A774B2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поиск и выделение необходимой информации;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A5F79" w14:textId="77777777" w:rsidR="00A774B2" w:rsidRPr="00DE0508" w:rsidRDefault="00A774B2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D9D10" w14:textId="77777777" w:rsidR="00A774B2" w:rsidRPr="00DE0508" w:rsidRDefault="00A774B2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1CFF759C" w14:textId="77777777" w:rsidR="00A774B2" w:rsidRPr="00DE0508" w:rsidRDefault="00A774B2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4B2" w:rsidRPr="00DE0508" w14:paraId="21451BFD" w14:textId="77777777" w:rsidTr="00D867B0">
        <w:trPr>
          <w:gridAfter w:val="1"/>
          <w:wAfter w:w="14" w:type="pct"/>
          <w:trHeight w:val="427"/>
        </w:trPr>
        <w:tc>
          <w:tcPr>
            <w:tcW w:w="27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8BF143" w14:textId="77777777" w:rsidR="00A774B2" w:rsidRPr="00DE0508" w:rsidRDefault="00A774B2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B3826A" w14:textId="77777777" w:rsidR="00A774B2" w:rsidRPr="00DE0508" w:rsidRDefault="00A774B2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9EE5B7" w14:textId="77777777" w:rsidR="00A774B2" w:rsidRPr="00DE0508" w:rsidRDefault="00A774B2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62B7" w14:textId="77777777" w:rsidR="00A774B2" w:rsidRPr="00DE0508" w:rsidRDefault="00A774B2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DADA06" w14:textId="77777777" w:rsidR="00A774B2" w:rsidRPr="00DE0508" w:rsidRDefault="00A774B2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задачи; сличение способа действия и его результата с данным эталоном; оценивание качества и уровня усвоения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0652" w14:textId="77777777" w:rsidR="00A774B2" w:rsidRPr="00DE0508" w:rsidRDefault="00A774B2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765E7896" w14:textId="77777777" w:rsidR="00A774B2" w:rsidRPr="00DE0508" w:rsidRDefault="00A774B2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58FF3809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734F785F" w14:textId="77777777" w:rsidR="00DE0508" w:rsidRPr="00DE0508" w:rsidRDefault="00A774B2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4AC9CEF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Дательный, творительный, предложный падежи 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3B14EC4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891B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число и падеж имен существительных во множественном числе</w:t>
            </w:r>
          </w:p>
        </w:tc>
        <w:tc>
          <w:tcPr>
            <w:tcW w:w="11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0F5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721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244DD55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D1040DC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521596A6" w14:textId="77777777" w:rsidR="00DE0508" w:rsidRPr="00DE0508" w:rsidRDefault="00A774B2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21412EE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имён существительных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5CB2250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126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стилистически точно передавать содержание описательного текста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B36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плана и последовательности действий; сличение способа действия и его результата с данным эталоном; внесение необходимых дополнений и  корректив в план и способ действия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28D8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6" w:type="pct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14:paraId="50FBF5C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5D25FD19" w14:textId="77777777" w:rsidTr="00DE0508">
        <w:trPr>
          <w:gridAfter w:val="1"/>
          <w:wAfter w:w="14" w:type="pct"/>
          <w:trHeight w:val="3225"/>
        </w:trPr>
        <w:tc>
          <w:tcPr>
            <w:tcW w:w="27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951DE7" w14:textId="77777777" w:rsidR="00DE0508" w:rsidRPr="00DE0508" w:rsidRDefault="00A774B2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75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A8E2A3" w14:textId="77777777" w:rsidR="00DE0508" w:rsidRPr="002C1BA6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1B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Контрольный диктант 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0B582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41172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11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21DDE1" w14:textId="77777777" w:rsidR="00DE0508" w:rsidRPr="00DE0508" w:rsidRDefault="00DE0508" w:rsidP="00D50A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сличение способа действия и его результата с заданным эталоном; </w:t>
            </w:r>
          </w:p>
        </w:tc>
        <w:tc>
          <w:tcPr>
            <w:tcW w:w="85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49C8B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14:paraId="0DA7103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BE27F37" w14:textId="77777777" w:rsidTr="00DE0508">
        <w:trPr>
          <w:gridAfter w:val="1"/>
          <w:wAfter w:w="14" w:type="pct"/>
          <w:trHeight w:val="322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56B903C" w14:textId="77777777" w:rsidR="00DE0508" w:rsidRPr="00DE0508" w:rsidRDefault="00A774B2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A8913B4" w14:textId="77777777" w:rsidR="00DE0508" w:rsidRPr="00DE0508" w:rsidRDefault="002C1BA6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14:paraId="57C5CC4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р\р Подробное из-</w:t>
            </w:r>
            <w:proofErr w:type="spellStart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ложение</w:t>
            </w:r>
            <w:proofErr w:type="spellEnd"/>
            <w:r w:rsidR="00A774B2">
              <w:rPr>
                <w:rFonts w:ascii="Times New Roman" w:hAnsi="Times New Roman" w:cs="Times New Roman"/>
                <w:sz w:val="24"/>
                <w:szCs w:val="24"/>
              </w:rPr>
              <w:t xml:space="preserve">  упр. 274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A3AFBF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003D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400779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находить и исправлять ошибки в своей работе; отрабатывать навык определения числа, падежа и склонения имен существительных; уметь проводить морфологический разбор</w:t>
            </w:r>
          </w:p>
        </w:tc>
        <w:tc>
          <w:tcPr>
            <w:tcW w:w="119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F9D5C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8BAE1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8A20D3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FEBCF44" w14:textId="77777777" w:rsidTr="00DE0508">
        <w:trPr>
          <w:gridAfter w:val="1"/>
          <w:wAfter w:w="14" w:type="pct"/>
          <w:trHeight w:val="540"/>
        </w:trPr>
        <w:tc>
          <w:tcPr>
            <w:tcW w:w="27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373CF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2A483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221FB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272A8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97A43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783684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6" w:type="pct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7457D7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3C99796" w14:textId="77777777" w:rsidTr="00DE0508">
        <w:trPr>
          <w:gridAfter w:val="1"/>
          <w:wAfter w:w="14" w:type="pct"/>
          <w:trHeight w:val="427"/>
        </w:trPr>
        <w:tc>
          <w:tcPr>
            <w:tcW w:w="275" w:type="pct"/>
            <w:tcBorders>
              <w:left w:val="single" w:sz="4" w:space="0" w:color="000000"/>
              <w:right w:val="single" w:sz="4" w:space="0" w:color="000000"/>
            </w:tcBorders>
          </w:tcPr>
          <w:p w14:paraId="147B6003" w14:textId="77777777" w:rsidR="00DE0508" w:rsidRPr="00DE0508" w:rsidRDefault="00A774B2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907" w:type="pct"/>
            <w:tcBorders>
              <w:left w:val="single" w:sz="4" w:space="0" w:color="000000"/>
              <w:right w:val="single" w:sz="4" w:space="0" w:color="000000"/>
            </w:tcBorders>
          </w:tcPr>
          <w:p w14:paraId="5C1F13C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Проект «Говорите правильно»</w:t>
            </w:r>
            <w:r w:rsidR="002C1BA6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Обобщение.</w:t>
            </w:r>
          </w:p>
        </w:tc>
        <w:tc>
          <w:tcPr>
            <w:tcW w:w="239" w:type="pct"/>
            <w:tcBorders>
              <w:left w:val="single" w:sz="4" w:space="0" w:color="000000"/>
              <w:right w:val="single" w:sz="4" w:space="0" w:color="000000"/>
            </w:tcBorders>
          </w:tcPr>
          <w:p w14:paraId="2F45A39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8E7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C81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1130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CC384C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88B7EE9" w14:textId="77777777" w:rsidTr="00DE0508">
        <w:trPr>
          <w:gridAfter w:val="1"/>
          <w:wAfter w:w="14" w:type="pct"/>
          <w:trHeight w:val="427"/>
        </w:trPr>
        <w:tc>
          <w:tcPr>
            <w:tcW w:w="4986" w:type="pct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14:paraId="17C958D8" w14:textId="77777777" w:rsidR="00DE0508" w:rsidRPr="002C1BA6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BA6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 (30 ч)</w:t>
            </w:r>
          </w:p>
          <w:p w14:paraId="226219F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508" w:rsidRPr="00DE0508" w14:paraId="5ACE3778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8A7D" w14:textId="77777777" w:rsidR="00DE0508" w:rsidRPr="00DE0508" w:rsidRDefault="00D50A9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88B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 в речи. Словообразование имён прилагательных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2D43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D00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Определять части речи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8D41EF" w14:textId="77777777" w:rsidR="00DE0508" w:rsidRPr="00DE0508" w:rsidRDefault="00DE0508" w:rsidP="00D50A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смысловое чтение; анализ объектов с целью выделения их признаков;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39E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E42E3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5ACE1495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CC9D" w14:textId="77777777" w:rsidR="00DE0508" w:rsidRPr="00DE0508" w:rsidRDefault="00D50A9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6A9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Род и число имён прилагательных. Изменение прилагательных по числам, по родам(в единственном числе)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0E9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0B6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число и род  имен прилагательных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3A8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1B8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AC4B3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FF354F4" w14:textId="77777777" w:rsidTr="00DE0508">
        <w:trPr>
          <w:trHeight w:val="945"/>
        </w:trPr>
        <w:tc>
          <w:tcPr>
            <w:tcW w:w="27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F87A49" w14:textId="77777777" w:rsidR="00DE0508" w:rsidRPr="00DE0508" w:rsidRDefault="00D50A9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80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781A6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форма имён прилагательных. </w:t>
            </w:r>
          </w:p>
          <w:p w14:paraId="539A0A7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р\р Сочинение-описание по л</w:t>
            </w:r>
            <w:r w:rsidR="00D50A98">
              <w:rPr>
                <w:rFonts w:ascii="Times New Roman" w:hAnsi="Times New Roman" w:cs="Times New Roman"/>
                <w:sz w:val="24"/>
                <w:szCs w:val="24"/>
              </w:rPr>
              <w:t>ичным наблюдениям на тему «Моя лю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бимая игрушка»</w:t>
            </w:r>
            <w:r w:rsidR="00D50A98">
              <w:rPr>
                <w:rFonts w:ascii="Times New Roman" w:hAnsi="Times New Roman" w:cs="Times New Roman"/>
                <w:sz w:val="24"/>
                <w:szCs w:val="24"/>
              </w:rPr>
              <w:t xml:space="preserve"> упр. 14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8FFBF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C1842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рисунка, озаглавливать его, анализировать содержание и составлять текст, отражающий содержание рисунка; уметь правильно строить предложения и употреблять их в речи</w:t>
            </w: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F69A3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86FA9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14:paraId="1F49093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15113B9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E38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D50A9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C093C" w14:textId="77777777" w:rsidR="00DE0508" w:rsidRPr="00DE0508" w:rsidRDefault="00DE0508" w:rsidP="00D50A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по падежам имён прилагательных в единственном числе. 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366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33E6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падеж имени прилагательного</w:t>
            </w: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AA3E" w14:textId="77777777" w:rsidR="00DE0508" w:rsidRPr="00DE0508" w:rsidRDefault="00DE0508" w:rsidP="00D50A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поиск и выделение необходимой информации; анализ, сравнение, классификация объектов по выделенным признакам; синтез;  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E88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1DABB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40D2329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794C" w14:textId="77777777" w:rsidR="00DE0508" w:rsidRPr="00DE0508" w:rsidRDefault="00D50A9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315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р\р Составление текста-рассуждения по репродукции картины В.А. Серова «Мика Морозов»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196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DBD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воспринимать картину описательного характера и создавать по ней текст</w:t>
            </w: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5CCE" w14:textId="77777777" w:rsidR="00DE0508" w:rsidRPr="00DE0508" w:rsidRDefault="00DE0508" w:rsidP="008B0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D250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3331D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026BB28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AABFD" w14:textId="77777777" w:rsidR="00DE0508" w:rsidRPr="00DE0508" w:rsidRDefault="00D50A9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50FC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Склонение имён прилагательных мужского и среднего рода в единственном числе. Именительный падеж.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B43B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0EDF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D50A98">
              <w:rPr>
                <w:rFonts w:ascii="Times New Roman" w:hAnsi="Times New Roman" w:cs="Times New Roman"/>
                <w:sz w:val="24"/>
                <w:szCs w:val="24"/>
              </w:rPr>
              <w:t xml:space="preserve"> писать окончания имен прилага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  <w:r w:rsidR="00D50A98">
              <w:rPr>
                <w:rFonts w:ascii="Times New Roman" w:hAnsi="Times New Roman" w:cs="Times New Roman"/>
                <w:sz w:val="24"/>
                <w:szCs w:val="24"/>
              </w:rPr>
              <w:t xml:space="preserve"> мужского и среднего рода в име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нительном падеже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06D32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моделирование;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преобразование модели с целью выявления общих законов, определяющих данную предметную область;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 инициативное сотрудничество с учителем и сверстниками;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задачи, сличение способа действия и его результата с заданным эталонном; оценивание качества и уровня усвоения материала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940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Нравственно-этическое оценивание усваиваемого содержания, обеспечивающее личностный моральный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3F8D9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15685DA8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D250" w14:textId="77777777" w:rsidR="00DE0508" w:rsidRPr="00DE0508" w:rsidRDefault="00D50A9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F064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Склонение имён п</w:t>
            </w:r>
            <w:r w:rsidR="00D50A98">
              <w:rPr>
                <w:rFonts w:ascii="Times New Roman" w:hAnsi="Times New Roman" w:cs="Times New Roman"/>
                <w:sz w:val="24"/>
                <w:szCs w:val="24"/>
              </w:rPr>
              <w:t>рилагательных мужского и среднего рода в един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ственном числе. </w:t>
            </w:r>
          </w:p>
          <w:p w14:paraId="53419D80" w14:textId="77777777" w:rsidR="00DE0508" w:rsidRPr="00DE0508" w:rsidRDefault="00D50A9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Родительный  па</w:t>
            </w:r>
            <w:r w:rsidR="00DE0508" w:rsidRPr="00DE0508">
              <w:rPr>
                <w:rFonts w:ascii="Times New Roman" w:hAnsi="Times New Roman" w:cs="Times New Roman"/>
                <w:sz w:val="24"/>
                <w:szCs w:val="24"/>
              </w:rPr>
              <w:t>деж.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161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F202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D50A98">
              <w:rPr>
                <w:rFonts w:ascii="Times New Roman" w:hAnsi="Times New Roman" w:cs="Times New Roman"/>
                <w:sz w:val="24"/>
                <w:szCs w:val="24"/>
              </w:rPr>
              <w:t xml:space="preserve"> писать окончания имен прилага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тельных мужского и среднего рода в родительном падеже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50744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A471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D577F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17468463" w14:textId="77777777" w:rsidTr="00DE0508">
        <w:trPr>
          <w:trHeight w:val="2115"/>
        </w:trPr>
        <w:tc>
          <w:tcPr>
            <w:tcW w:w="27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DDB379" w14:textId="77777777" w:rsidR="00DE0508" w:rsidRPr="00DE0508" w:rsidRDefault="00D50A9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3B00B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Склонение имён п</w:t>
            </w:r>
            <w:r w:rsidR="00D50A98">
              <w:rPr>
                <w:rFonts w:ascii="Times New Roman" w:hAnsi="Times New Roman" w:cs="Times New Roman"/>
                <w:sz w:val="24"/>
                <w:szCs w:val="24"/>
              </w:rPr>
              <w:t>рилагательных мужского и средне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го рода</w:t>
            </w:r>
            <w:r w:rsidR="00D50A98">
              <w:rPr>
                <w:rFonts w:ascii="Times New Roman" w:hAnsi="Times New Roman" w:cs="Times New Roman"/>
                <w:sz w:val="24"/>
                <w:szCs w:val="24"/>
              </w:rPr>
              <w:t xml:space="preserve"> в един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ственном числе. </w:t>
            </w:r>
          </w:p>
          <w:p w14:paraId="0D96A16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Дательный  падеж.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BAC61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4EE3E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особенности правописания имен прилагательных муж-</w:t>
            </w:r>
            <w:proofErr w:type="spellStart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и среднего рода в </w:t>
            </w:r>
            <w:proofErr w:type="gramStart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дательном  падеже</w:t>
            </w:r>
            <w:proofErr w:type="gramEnd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; уметь распознавать падежи</w:t>
            </w:r>
          </w:p>
          <w:p w14:paraId="3B8A1CE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840A7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9309D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3ED724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8ECE24F" w14:textId="77777777" w:rsidTr="00DE0508">
        <w:trPr>
          <w:trHeight w:val="450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74FA" w14:textId="77777777" w:rsidR="00DE0508" w:rsidRPr="00DE0508" w:rsidRDefault="00D50A9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585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Именительный, </w:t>
            </w:r>
            <w:proofErr w:type="spellStart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ви-нительный</w:t>
            </w:r>
            <w:proofErr w:type="spellEnd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, роди-тельный падежи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6B9F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8FE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F51E4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8A3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4046E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5B355A7" w14:textId="77777777" w:rsidTr="0086231F">
        <w:trPr>
          <w:trHeight w:val="2814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2DB2C" w14:textId="77777777" w:rsidR="00DE0508" w:rsidRPr="00DE0508" w:rsidRDefault="00D50A9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051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Именительный, винительный, родительный падежи 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348F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8D5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особенности правописания имен прилагательных мужского и среднего рода в именительном, родительном, дательном, винительном  падежах; уметь распознавать падежи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83F34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поиск и выделение необходимой информации; анализ, сравнение, классификация объектов по выделенным признакам; синтез; 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полнотой и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точностью выражать свои мысли в соответствии с задачами и условиями коммуникации;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задачи; сличение способа действия и его результата с данным эталоном; оценивание качества и уровня усвоения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D3F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89920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6DD1398" w14:textId="77777777" w:rsidTr="00DE0508">
        <w:trPr>
          <w:trHeight w:val="3765"/>
        </w:trPr>
        <w:tc>
          <w:tcPr>
            <w:tcW w:w="27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E9DC54" w14:textId="77777777" w:rsidR="00DE0508" w:rsidRPr="00DE0508" w:rsidRDefault="00D50A9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88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B67BA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Творительный и предложный падежи.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B36AB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13057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особенности правописания имен прилагательных мужского и среднего рода в творительном и предложном падежах; уметь распознавать падежи</w:t>
            </w:r>
          </w:p>
          <w:p w14:paraId="2EC6800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A4A7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6768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AD78E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3EC5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DB47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513FA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03BE4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A6ECF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1E88ABB" w14:textId="77777777" w:rsidTr="00DE0508">
        <w:trPr>
          <w:trHeight w:val="728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5AEF2" w14:textId="77777777" w:rsidR="00DE0508" w:rsidRPr="00DE0508" w:rsidRDefault="00D50A9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5600" w14:textId="77777777" w:rsidR="00DE0508" w:rsidRPr="00DE0508" w:rsidRDefault="00D50A9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Творительный и предложный паде</w:t>
            </w:r>
            <w:r w:rsidR="00DE0508" w:rsidRPr="00DE0508">
              <w:rPr>
                <w:rFonts w:ascii="Times New Roman" w:hAnsi="Times New Roman" w:cs="Times New Roman"/>
                <w:sz w:val="24"/>
                <w:szCs w:val="24"/>
              </w:rPr>
              <w:t>жи.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120E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352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4B0C7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935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0611E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7308FAF" w14:textId="77777777" w:rsidTr="003340CD">
        <w:trPr>
          <w:trHeight w:val="2268"/>
        </w:trPr>
        <w:tc>
          <w:tcPr>
            <w:tcW w:w="27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1EDEEE" w14:textId="77777777" w:rsidR="00DE0508" w:rsidRPr="00DE0508" w:rsidRDefault="00D50A9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5B36B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Окончания имён прилагательных мужского и среднего рода в каждом из падежей.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4FDF2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31BE7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правописание безударных падежных окончаний имен прилагательных женского рода; уметь распознавать род, число, падеж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65353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B6A81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5A530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5D530C44" w14:textId="77777777" w:rsidTr="00DE0508">
        <w:trPr>
          <w:trHeight w:val="377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F961" w14:textId="77777777" w:rsidR="00DE0508" w:rsidRPr="00DE0508" w:rsidRDefault="00D50A9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B8AF" w14:textId="77777777" w:rsidR="00DE0508" w:rsidRPr="00DE0508" w:rsidRDefault="003340C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проекты. Имена прилагательные стр. 28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DF2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7C8A86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0CF0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3436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2DB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CE17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22BF75F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A6BB6" w14:textId="77777777" w:rsidR="00DE0508" w:rsidRPr="00DE0508" w:rsidRDefault="003340C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0B3E" w14:textId="77777777" w:rsidR="00DE0508" w:rsidRPr="002C1BA6" w:rsidRDefault="003340C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1B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Диктант.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3397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0724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DFFA3" w14:textId="77777777" w:rsidR="00DE0508" w:rsidRPr="00DE0508" w:rsidRDefault="00DE0508" w:rsidP="003340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003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F6C68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D9DBF9A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E3C8" w14:textId="77777777" w:rsidR="00DE0508" w:rsidRDefault="003340C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  <w:p w14:paraId="4ED85B8D" w14:textId="77777777" w:rsidR="003340CD" w:rsidRDefault="003340C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3D1FA4" w14:textId="77777777" w:rsidR="003340CD" w:rsidRDefault="003340C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F3B43E" w14:textId="77777777" w:rsidR="003340CD" w:rsidRDefault="003340C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5663F2" w14:textId="77777777" w:rsidR="003340CD" w:rsidRPr="00DE0508" w:rsidRDefault="003340C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52850" w14:textId="77777777" w:rsidR="00DE0508" w:rsidRPr="00DE0508" w:rsidRDefault="0086231F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DE0508"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имён прилагательных женского рода в единственном числе. </w:t>
            </w:r>
            <w:r w:rsidR="003340CD">
              <w:rPr>
                <w:rFonts w:ascii="Times New Roman" w:hAnsi="Times New Roman" w:cs="Times New Roman"/>
                <w:sz w:val="24"/>
                <w:szCs w:val="24"/>
              </w:rPr>
              <w:t>Именительный и винительный паде</w:t>
            </w:r>
            <w:r w:rsidR="00DE0508" w:rsidRPr="00DE0508">
              <w:rPr>
                <w:rFonts w:ascii="Times New Roman" w:hAnsi="Times New Roman" w:cs="Times New Roman"/>
                <w:sz w:val="24"/>
                <w:szCs w:val="24"/>
              </w:rPr>
              <w:t>жи.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4009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C2D4ADF" w14:textId="77777777" w:rsidR="003340CD" w:rsidRDefault="003340C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E304B" w14:textId="77777777" w:rsidR="003340CD" w:rsidRDefault="003340C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F7A92" w14:textId="77777777" w:rsidR="003340CD" w:rsidRDefault="003340C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E1E42" w14:textId="77777777" w:rsidR="003340CD" w:rsidRPr="00DE0508" w:rsidRDefault="003340C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C76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склонять имена прилагательные женского рода, определять их падеж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7DBD2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моделирование; преобразование модели с целью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выявления общих законов, определяющих данную предметную область;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с учителем и сверстниками;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задачи, сличение способа действия и его результата с заданным эталонном; оценивание качества и уровня усвоения материала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F30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Нравственно-этическое оценивание усваиваемого содержания, обеспечивающее личностный моральный выбор на основе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4E870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975AD70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3E0D" w14:textId="77777777" w:rsidR="00DE0508" w:rsidRPr="00DE0508" w:rsidRDefault="003340C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610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Склонение имён прилагательных женского рода в единственном</w:t>
            </w:r>
            <w:r w:rsidR="003340CD">
              <w:rPr>
                <w:rFonts w:ascii="Times New Roman" w:hAnsi="Times New Roman" w:cs="Times New Roman"/>
                <w:sz w:val="24"/>
                <w:szCs w:val="24"/>
              </w:rPr>
              <w:t xml:space="preserve"> чис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ле. </w:t>
            </w:r>
            <w:r w:rsidR="003340CD">
              <w:rPr>
                <w:rFonts w:ascii="Times New Roman" w:hAnsi="Times New Roman" w:cs="Times New Roman"/>
                <w:sz w:val="24"/>
                <w:szCs w:val="24"/>
              </w:rPr>
              <w:t>Именительный и винительный паде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жи.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F70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C84E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правописание безударных падежных окончаний имен прилагательных женского рода в именительном и винительном падежах; уметь распознавать род, число, падеж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33AF6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6E5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DFE58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5BCFA40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4E0D" w14:textId="77777777" w:rsidR="00DE0508" w:rsidRPr="00DE0508" w:rsidRDefault="003340C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EA3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Родительный, дательный, творительный падежи. 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213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092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различать имена прилагательные женского рода в родительном, дательном, творительном  и предложном падежах.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483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CD3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43591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8C12286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96CF9" w14:textId="77777777" w:rsidR="00DE0508" w:rsidRPr="00DE0508" w:rsidRDefault="003340C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672E2" w14:textId="77777777" w:rsidR="00DE0508" w:rsidRPr="00DE0508" w:rsidRDefault="003340C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Родительный, да-тельный, твори</w:t>
            </w:r>
            <w:r w:rsidR="00DE0508" w:rsidRPr="00DE0508">
              <w:rPr>
                <w:rFonts w:ascii="Times New Roman" w:hAnsi="Times New Roman" w:cs="Times New Roman"/>
                <w:sz w:val="24"/>
                <w:szCs w:val="24"/>
              </w:rPr>
              <w:t>тельный падежи.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2DA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580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сравнивать винительный и творительный падежи; выявлять сходство и различия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27A70A" w14:textId="77777777" w:rsidR="00DE0508" w:rsidRPr="00DE0508" w:rsidRDefault="00DE0508" w:rsidP="002C1B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моделирование; преобразование модели с целью выявления общих законов, определяющих данную предметную область; синтез; 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00CF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3D390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9667661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4107" w14:textId="77777777" w:rsidR="00DE0508" w:rsidRPr="00DE0508" w:rsidRDefault="003340C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74EB" w14:textId="77777777" w:rsidR="00DE0508" w:rsidRPr="00DE0508" w:rsidRDefault="003340C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Родительный, да-тельный, твори</w:t>
            </w:r>
            <w:r w:rsidR="00DE0508" w:rsidRPr="00DE0508">
              <w:rPr>
                <w:rFonts w:ascii="Times New Roman" w:hAnsi="Times New Roman" w:cs="Times New Roman"/>
                <w:sz w:val="24"/>
                <w:szCs w:val="24"/>
              </w:rPr>
              <w:t>тельный падежи.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7513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439F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различать имена прилагательные женского рода; распознавать падеж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C54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0B6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766DF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B97C4F5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1745" w14:textId="77777777" w:rsidR="00DE0508" w:rsidRPr="00DE0508" w:rsidRDefault="003340C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99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1761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р\р Составление сообщения о достопримечательностях своего города(посёлка)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C9A9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34FD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стилистически точно передавать содержание описательного текста</w:t>
            </w: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0C20" w14:textId="77777777" w:rsidR="00DE0508" w:rsidRPr="00DE0508" w:rsidRDefault="00DE0508" w:rsidP="002C1B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осознанное и произвольное построение речевого высказывания в устной и письменной форме;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плана и последовательности действий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D0EB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FACD0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C8563BC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AED0" w14:textId="77777777" w:rsidR="00DE0508" w:rsidRPr="00DE0508" w:rsidRDefault="003340C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4A2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Письмо по памяти сравнительного описательного текста.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FF69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B83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 и исправлять ошибки в своей работе; уметь писать падежные окончания имен прилагательных </w:t>
            </w: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B948E" w14:textId="77777777" w:rsidR="00DE0508" w:rsidRPr="00DE0508" w:rsidRDefault="00DE0508" w:rsidP="003340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выбор наиболее эффективных способов решения задачи в зависимости от конкретных условий;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сличение способа действия и его результата с заданным эталоном; 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FA7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AC13E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853A521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E7B6" w14:textId="77777777" w:rsidR="00DE0508" w:rsidRPr="00DE0508" w:rsidRDefault="003340C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8DE5F" w14:textId="77777777" w:rsidR="003340CD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Окончание имён прилагательных множестве</w:t>
            </w:r>
            <w:r w:rsidR="003340CD">
              <w:rPr>
                <w:rFonts w:ascii="Times New Roman" w:hAnsi="Times New Roman" w:cs="Times New Roman"/>
                <w:sz w:val="24"/>
                <w:szCs w:val="24"/>
              </w:rPr>
              <w:t>нного числа в каждом из падежей</w:t>
            </w:r>
          </w:p>
          <w:p w14:paraId="2FF7D7A0" w14:textId="77777777" w:rsidR="00DE0508" w:rsidRPr="00DE0508" w:rsidRDefault="003340C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7EB4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A71B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падеж имен прилагательных во множественном числе</w:t>
            </w: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4329" w14:textId="77777777" w:rsidR="00DE0508" w:rsidRPr="00DE0508" w:rsidRDefault="00DE0508" w:rsidP="008623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поиск и выделение необходимой информации; 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F847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9A8E5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17F0FA82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B0B0" w14:textId="77777777" w:rsidR="00DE0508" w:rsidRPr="00DE0508" w:rsidRDefault="003340C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137A4" w14:textId="77777777" w:rsidR="003340CD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р\р Подробное изложение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повествовательного текста; составление текста по репродукции картины Н.К. Рериха «Заморские гости»</w:t>
            </w:r>
            <w:r w:rsidR="00334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70510B" w14:textId="77777777" w:rsidR="00DE0508" w:rsidRPr="00DE0508" w:rsidRDefault="003340C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84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CAE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7A0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тему картины, описывать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картину, раскрывать замысел художника, передавать свое отношение к картине</w:t>
            </w: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1E6D" w14:textId="77777777" w:rsidR="00DE0508" w:rsidRPr="00DE0508" w:rsidRDefault="00DE0508" w:rsidP="003340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осознанное и произвольное построение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речевого высказывания в устной и письменной форме;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плана и последовательности действий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61FE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Нравственно-этическое оценивание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33A94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5C1C15F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032E" w14:textId="77777777" w:rsidR="00DE0508" w:rsidRPr="00DE0508" w:rsidRDefault="003340C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1A6C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Именительный и винительный падежи.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A49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F35F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находить сходства и различия именительного и винительного падежей имен прилагательных множественного числа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55D092" w14:textId="77777777" w:rsidR="00DE0508" w:rsidRPr="00DE0508" w:rsidRDefault="00DE0508" w:rsidP="008623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поиск и выделение необходимой информации; осознанное и произвольное построение речевого высказывания в устной и письменной форме; смысловое чтение; преобразование модели с целью выявления общих законов, определяющих данную предметную область; 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3F5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9DBF5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FD1092C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43AC4" w14:textId="77777777" w:rsidR="00DE0508" w:rsidRPr="00DE0508" w:rsidRDefault="003340CD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F689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Родительный и предложный падежи 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43B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906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особенности правописания имен прилагательных в родительном и предложном падежах во множественном числе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EBAB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D771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DD7B5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961FD93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DE16" w14:textId="77777777" w:rsidR="00DE0508" w:rsidRPr="00DE0508" w:rsidRDefault="008B0C30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9CAA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Дательный и творительный падежи 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7E1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39D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Определять род имен существительных в тексте, выделять окончания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869B84" w14:textId="77777777" w:rsidR="00DE0508" w:rsidRPr="00DE0508" w:rsidRDefault="00DE0508" w:rsidP="008B0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структурирование знаний; выбор наиболее эффективных способов решения задачи в зависимости от конкретных условий;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монологической и диалогической формами речи в соответствии с грамматическими и синтаксическими нормами родного языка;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сличение способа действия и его результата с данным эталоном; 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8F4B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Нравственно-этическое оценивание усваиваемого содержания, обеспечивающее личностный моральный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9FE6B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C20968D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9D21B" w14:textId="77777777" w:rsidR="00DE0508" w:rsidRPr="00DE0508" w:rsidRDefault="008B0C30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509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об имени прилагательном. </w:t>
            </w:r>
          </w:p>
          <w:p w14:paraId="16378C27" w14:textId="77777777" w:rsidR="00DE0508" w:rsidRPr="0086231F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623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Контрольный диктант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863F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01CF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писать под диктовку и</w:t>
            </w:r>
            <w:r w:rsidR="008B0C30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 грамматические зада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9D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AFC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81803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D1B044D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C4729" w14:textId="77777777" w:rsidR="00DE0508" w:rsidRPr="00DE0508" w:rsidRDefault="008B0C30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C29D" w14:textId="77777777" w:rsidR="00DE0508" w:rsidRPr="00337C1C" w:rsidRDefault="00DE0508" w:rsidP="00DE050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C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р\р Составление устного сообщения о своих впечатлениях, связанных с восприятием репродукции И.Э. Грабаря «Февральская лазурь»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EF4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71F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картины, описывать картину, раскрывать замысел художника, передавать свое отношение к картине</w:t>
            </w: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28E1" w14:textId="77777777" w:rsidR="00DE0508" w:rsidRPr="00DE0508" w:rsidRDefault="00DE0508" w:rsidP="008B0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230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B8442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97C9CE3" w14:textId="77777777" w:rsidTr="00DE0508">
        <w:trPr>
          <w:gridAfter w:val="1"/>
          <w:wAfter w:w="14" w:type="pct"/>
          <w:trHeight w:val="427"/>
        </w:trPr>
        <w:tc>
          <w:tcPr>
            <w:tcW w:w="4986" w:type="pct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D51E" w14:textId="77777777" w:rsidR="00DE0508" w:rsidRPr="0086231F" w:rsidRDefault="003F0665" w:rsidP="00DE0508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Личные местоимения (10</w:t>
            </w:r>
            <w:r w:rsidR="00DE0508" w:rsidRPr="008623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ч)</w:t>
            </w:r>
          </w:p>
        </w:tc>
      </w:tr>
      <w:tr w:rsidR="00DE0508" w:rsidRPr="00DE0508" w14:paraId="0610D452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AB1F" w14:textId="77777777" w:rsidR="00DE0508" w:rsidRDefault="008B0C30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  <w:p w14:paraId="2B00B6D4" w14:textId="77777777" w:rsidR="00B95FFE" w:rsidRPr="00DE0508" w:rsidRDefault="00B95FF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B28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Роль личных местоимений в речи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4114" w14:textId="77777777" w:rsidR="00DE0508" w:rsidRPr="00DE0508" w:rsidRDefault="00B95FF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6EE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особенности местоимения как части речи, уметь распознавать местоимения среди других частей речи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53C7E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поиск и выделение необходимой информации; анализ объектов с целью выделения их признаков; подведение под понятие;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задачи; определение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 промежуточных целей с учетом конечного результата; предвосхищение результата и уровня усвоения, его временных характеристик; оценивание качества и уровня усвоения материала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819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FF8EA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9E8D710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E08F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B720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Личные местоимения 1-го, 2-го, 3-го лица единственного и множественного числа.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5A0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A6D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грамматические признаки местоимений, уметь определять их число и лицо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1C5A3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DFC5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Нравственно-этическое оценивание усваиваемого содержания, обеспечивающее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85B7C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A3A0E4F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655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37C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97D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личных местоимений 1-го и 2-го лица единственного и множественного числа 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2B5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45D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правописание местоимений; определять лицо, число и род местоимений, уметь изменять личные местоимения 1-го и 2-го лица по падежам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CFE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C51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1B528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C374EE2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3E3E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B3B1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Склонение  личных местоимений 3-го лица единственного и множественного числа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765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BBC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раздельно писать местоимения с предлогами; определять лицо, род, число местоимений, изменять местоимения 3-го лица по падежам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14B40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поиск и выделение необходимой информации;  осознанное и произвольное построение речевого высказывания в устной и письменной форме; смысловое чтение;  анализ объектов с целью выделения их признаков;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задачи; сличение способа действия и его результата с данным эталоном; оценивание качества и уровня усвоения материала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8E1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39DF4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13662455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9EE65" w14:textId="77777777" w:rsidR="00DE0508" w:rsidRPr="00633618" w:rsidRDefault="00DE0508" w:rsidP="00DE0508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336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337C1C" w:rsidRPr="006336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3F0665" w:rsidRPr="006336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7EA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Окончания личных местоимений в косвенных формах. Правописание косвенных форм личных местоимений, раздельное написание местоимений с предлогами.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482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6E3F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правописание местоимений; определять лицо, число и род местоимений, изменять местоимения по падежам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3791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9D1A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8CF37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AF40752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9882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337C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3CC3A5F1" w14:textId="77777777" w:rsidR="003F0665" w:rsidRPr="00DE0508" w:rsidRDefault="003F066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1EBE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личных местоимений. </w:t>
            </w:r>
          </w:p>
          <w:p w14:paraId="02842FE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р\р составление поздравительной открытки 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F4841" w14:textId="77777777" w:rsidR="00DE0508" w:rsidRPr="00DE0508" w:rsidRDefault="003F0665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39F1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стилистически точно передавать содержание текста; уметь употреблять в письменной речи предложения с однородными членами</w:t>
            </w: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AE5AF" w14:textId="77777777" w:rsidR="00DE0508" w:rsidRPr="00DE0508" w:rsidRDefault="00DE0508" w:rsidP="008623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4A7B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C83DB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DE49F4E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A1F8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37C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68575E04" w14:textId="77777777" w:rsidR="003F0665" w:rsidRPr="00DE0508" w:rsidRDefault="003F066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9EC2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1F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</w:p>
          <w:p w14:paraId="7DDD7A79" w14:textId="77777777" w:rsidR="00342F04" w:rsidRDefault="00342F04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Диктант</w:t>
            </w:r>
          </w:p>
          <w:p w14:paraId="34B079DB" w14:textId="77777777" w:rsidR="003F0665" w:rsidRPr="0086231F" w:rsidRDefault="003F066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90CF" w14:textId="77777777" w:rsidR="00DE0508" w:rsidRPr="00DE0508" w:rsidRDefault="003F0665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55A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C1DA" w14:textId="77777777" w:rsidR="00DE0508" w:rsidRPr="00DE0508" w:rsidRDefault="00DE0508" w:rsidP="008623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выбор наиболее эффективных способов решения задачи в зависимости от конкретных условий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A329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6D230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3B7D594" w14:textId="77777777" w:rsidTr="00DE0508">
        <w:trPr>
          <w:gridAfter w:val="1"/>
          <w:wAfter w:w="14" w:type="pct"/>
          <w:trHeight w:val="427"/>
        </w:trPr>
        <w:tc>
          <w:tcPr>
            <w:tcW w:w="4986" w:type="pct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20D2" w14:textId="77777777" w:rsidR="00DE0508" w:rsidRPr="0086231F" w:rsidRDefault="003F066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Глагол (36</w:t>
            </w:r>
            <w:r w:rsidR="00DE0508" w:rsidRPr="00862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DE0508" w:rsidRPr="00DE0508" w14:paraId="433CE235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7EF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37C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6D7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Значение  глаголов в языке и речи.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E60F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BB0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распознавать части речи, рассказывать о глаголе как части речи по плану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B3C63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осознанное и произвольное построение речевого высказывания в устной и письменной форме; анализ, сравнение, классификация объектов по выделенным признакам; синтез; подведение под понятие; выдвижение гипотез и их обоснование;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полнотой и точностью выражать свои мысли в соответствии с задачами и условиями </w:t>
            </w:r>
            <w:proofErr w:type="spellStart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коммуникации;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spellEnd"/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учебной задачи; оценивание качества и уровня усвоения материала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7829F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EADD6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BB5F9C3" w14:textId="77777777" w:rsidTr="00DE0508">
        <w:trPr>
          <w:trHeight w:val="3120"/>
        </w:trPr>
        <w:tc>
          <w:tcPr>
            <w:tcW w:w="27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BED5D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37C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1D35C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Время глаголов(настоящее, прошедшее, будущее)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A4C30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DA8BB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точно употреблять в речи глаголы, правильно определять время глагола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2E600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265B50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  <w:p w14:paraId="1289C815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ACD941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CC07B24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806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14A3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A1C6D" w14:textId="77777777" w:rsidR="00DE0508" w:rsidRPr="00DE0508" w:rsidRDefault="00BC196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16B1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66E5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глаголов неопределенной формы, уметь распознавать глаголы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неопределенной форме, ставить вопросы к ним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7AF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FF2A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Нравственно-этическое оценивание усваиваемого </w:t>
            </w:r>
            <w:r w:rsidRPr="006F3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69D94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604C9C1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D67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14A3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06A87" w14:textId="77777777" w:rsidR="00DE0508" w:rsidRPr="00DE0508" w:rsidRDefault="00BC196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619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469B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особенности глаголов неопределенной формы, уметь распознавать глаголы в неопределенной форме, ставить вопросы к ним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48C61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поиск и выделение необходимой информации; осознанное и произвольное построение речевого высказывания в устной и письменной форме; анализ, сравнение, классификация объектов по выделенным признакам; синтез;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задачи; сличение способа действия и его результата с данным эталоном; оценивание качества и уровня усвоения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FDD9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3143D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6BCFA53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CB67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66E7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14A3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079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1E6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92AE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образовывать разные временные формы глагола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EA0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5FFA5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6D074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97ED8D0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BF93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714A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ECF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3200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0D97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Уметь стилистически точно передавать содержание текста; уметь употреблять в письменной речи предложения с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однородными членами</w:t>
            </w: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FFD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осознанное и произвольное построение речевого высказывания в устной и письменной форме; смысловое чтение; рефлексия способов и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условия действия, контроль и оценка процесса и результата деятельности;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плана и последовательности действий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22A4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Нравственно-этическое оценивание усваиваемого содержания, обеспечивающее </w:t>
            </w:r>
            <w:r w:rsidRPr="006F3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6CBC4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7D31515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7D2E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714A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64DF0A7A" w14:textId="77777777" w:rsidR="003F0665" w:rsidRPr="00DE0508" w:rsidRDefault="003F066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714A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1D01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р\р Письменное изложение по самостоятельно составленному плану.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4D01" w14:textId="77777777" w:rsidR="00DE0508" w:rsidRPr="00DE0508" w:rsidRDefault="003F0665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12F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находить и исправлять ошибки в своей работе; редактировать текст. Уметь спрягать глаголы в настоящем и будущем времени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37E51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поиск и выделение необходимой информации; выбор наиболее эффективных способов решения задач в зависимости от конкретных условий; анализ, сравнение, классификация объектов по выделенным признакам; синтез; выдвижение гипотез и их обоснование;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полнотой и точностью выражать свои мысли в соответствии с задачами и условиями коммуникации;</w:t>
            </w:r>
            <w:r w:rsidR="003D77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задачи; сличение способа действия и его результата с данным эталоном; оценивание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и уровня усвоения материала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BE518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707F5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31E2F87" w14:textId="77777777" w:rsidTr="00DE0508">
        <w:trPr>
          <w:trHeight w:val="2685"/>
        </w:trPr>
        <w:tc>
          <w:tcPr>
            <w:tcW w:w="27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DCC1F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66E7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14A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09D37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</w:t>
            </w:r>
            <w:r w:rsidR="00BC196E">
              <w:rPr>
                <w:rFonts w:ascii="Times New Roman" w:hAnsi="Times New Roman" w:cs="Times New Roman"/>
                <w:sz w:val="24"/>
                <w:szCs w:val="24"/>
              </w:rPr>
              <w:t>по временам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02083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2289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спрягать глаголы в настоящем и будущем времени, определять лицо и число глаголов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DBA69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937747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  <w:p w14:paraId="3A53B902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ED4FE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DE1F89B" w14:textId="77777777" w:rsidTr="00DE0508">
        <w:trPr>
          <w:trHeight w:val="420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11F7C7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66E7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14A3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245B6DCE" w14:textId="77777777" w:rsidR="003D77CB" w:rsidRPr="00DE0508" w:rsidRDefault="003D77CB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904084" w14:textId="77777777" w:rsidR="00DE0508" w:rsidRPr="00DE0508" w:rsidRDefault="00BC196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07E922" w14:textId="77777777" w:rsidR="00DE0508" w:rsidRPr="00DE0508" w:rsidRDefault="003D77CB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87ADB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213D8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42F082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611A48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31A0412" w14:textId="77777777" w:rsidTr="00DE0508">
        <w:trPr>
          <w:trHeight w:val="407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2E2C" w14:textId="77777777" w:rsidR="00DE0508" w:rsidRPr="003E7842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84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D77CB" w:rsidRPr="003E784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  <w:p w14:paraId="34F71BFC" w14:textId="77777777" w:rsidR="00714A3B" w:rsidRPr="003E7842" w:rsidRDefault="00714A3B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84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D77CB" w:rsidRPr="003E784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6FC3" w14:textId="77777777" w:rsidR="00714A3B" w:rsidRPr="00714A3B" w:rsidRDefault="00714A3B" w:rsidP="00714A3B">
            <w:pPr>
              <w:pStyle w:val="13"/>
              <w:ind w:left="0"/>
              <w:rPr>
                <w:lang w:val="ru-RU"/>
              </w:rPr>
            </w:pPr>
            <w:r>
              <w:rPr>
                <w:lang w:val="ru-RU"/>
              </w:rPr>
              <w:t>Распозна</w:t>
            </w:r>
            <w:r w:rsidRPr="00714A3B">
              <w:rPr>
                <w:lang w:val="ru-RU"/>
              </w:rPr>
              <w:t>вание лица и числа глаголов. 2-елицо глаголов.</w:t>
            </w:r>
          </w:p>
          <w:p w14:paraId="2A413DD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D5AB0" w14:textId="77777777" w:rsidR="00DE0508" w:rsidRPr="00DE0508" w:rsidRDefault="00714A3B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CAA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B77C2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C373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53D4D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1C427A10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ADB9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D77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FA68" w14:textId="77777777" w:rsidR="00DE0508" w:rsidRPr="00DE0508" w:rsidRDefault="00714A3B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и 2 спряжение глаголов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5DB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5321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Уметь писать мягкий знак в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окончаниях глаголов  2-го лица единственного числа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528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EB66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3C602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CF07321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177E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24A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D77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0B1D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Спряжение глаголов в будущем времени.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E99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C63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различать окончания глаголов I и II спряжения будущего времени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E20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7D28F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95768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A5DB756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964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66E7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D77C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DABD" w14:textId="77777777" w:rsidR="00DE0508" w:rsidRPr="00F660E2" w:rsidRDefault="00DE0508" w:rsidP="00DE050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0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Личные окончания глаголов I и II спряжения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604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231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словари и сборники пословиц и поговорок. Подготовить к выполнению проектной работы</w:t>
            </w: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2CC0" w14:textId="77777777" w:rsidR="00DE0508" w:rsidRPr="00DE0508" w:rsidRDefault="00DE0508" w:rsidP="00BB24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проблемы, самостоятельное создание алгоритмов деятельности при решении проблемы творческого и поискового характера;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98F7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41260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147FF23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265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3D77C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0DF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I и II спряжения глаголов с безударными личными окончаниями.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A0E4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Урок закрепления новых знаний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7BF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спряжение глаголов по неопределенной форме. Уметь различать окончания глаголов I и II спряжения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CA286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поиск и выделение необходимой информации; анализ, сравнение, классификация объектов по выделенным признакам; синтез; построение логической цепи рассуждений; доказательство;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задачи; сличение способа действия и его результата с данным эталоном; оценивание качества и уровня усвоения материала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C5BC6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D96D6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871EB7B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3A3F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  <w:r w:rsidR="003D77C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590FF" w14:textId="77777777" w:rsidR="00DE0508" w:rsidRPr="005B3FB6" w:rsidRDefault="008D51D1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FB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личных окончаний глаголов. 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859C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Урок закрепления новых знаний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A258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спряжение глаголов по неопределенной форме, правильно ставить вопросы к глаголам, писать безударные личные окончания глаголов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BD8E7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6BCF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A7B25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EA02A65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9DC8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66E7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D77C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49A8E22A" w14:textId="77777777" w:rsidR="008D51D1" w:rsidRDefault="008D51D1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F93D4C" w14:textId="77777777" w:rsidR="008D51D1" w:rsidRDefault="008D51D1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B176DB" w14:textId="77777777" w:rsidR="008D51D1" w:rsidRDefault="008D51D1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299F47" w14:textId="77777777" w:rsidR="008D51D1" w:rsidRPr="00DE0508" w:rsidRDefault="008D51D1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3D77C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39F7" w14:textId="77777777" w:rsidR="00DE0508" w:rsidRPr="00376D97" w:rsidRDefault="008D51D1" w:rsidP="00DE050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6D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безударных личных окончаний глаголов.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840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15C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спряжение глаголов по неопределенной форме, правильно ставить вопросы к глаголам, писать безударные личные окончания глаголов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BB2CB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F611D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2D804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258AB5F" w14:textId="77777777" w:rsidTr="00DE0508">
        <w:trPr>
          <w:trHeight w:val="3285"/>
        </w:trPr>
        <w:tc>
          <w:tcPr>
            <w:tcW w:w="27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873A6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66E7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D77C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D8A031" w14:textId="77777777" w:rsidR="00DE0508" w:rsidRPr="008D51D1" w:rsidRDefault="008D51D1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1D1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Проверочный диктант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864DA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5E791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спряжение глаголов по неопределенной форме, правильно ставить вопросы к глаголам, писать безударные личные окончания глаголов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58CE7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F4590F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  <w:p w14:paraId="70095B08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636C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DA0F15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0BB7C65" w14:textId="77777777" w:rsidTr="00DE0508">
        <w:trPr>
          <w:trHeight w:val="285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B3178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D51D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D77C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9A82D8" w14:textId="77777777" w:rsidR="00DE0508" w:rsidRPr="00DE0508" w:rsidRDefault="008D51D1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9A420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E4E5A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4B3E5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A26C9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2BA08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A7E54DD" w14:textId="77777777" w:rsidTr="00DE0508">
        <w:trPr>
          <w:trHeight w:val="165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9FFE7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D77C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F2EC68" w14:textId="77777777" w:rsidR="00DE0508" w:rsidRPr="00DE0508" w:rsidRDefault="00666E7D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с безударными личными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</w:t>
            </w:r>
            <w:r w:rsidR="00DE0508" w:rsidRPr="00DE0508">
              <w:rPr>
                <w:rFonts w:ascii="Times New Roman" w:hAnsi="Times New Roman" w:cs="Times New Roman"/>
                <w:sz w:val="24"/>
                <w:szCs w:val="24"/>
              </w:rPr>
              <w:t>чаниями.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643A4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1DAB1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39424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B0B57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2DC8D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49E08C7" w14:textId="77777777" w:rsidTr="00DE0508">
        <w:trPr>
          <w:trHeight w:val="180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8A990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D51D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D77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1E3773" w14:textId="77777777" w:rsidR="00DE0508" w:rsidRPr="007865D5" w:rsidRDefault="00666E7D" w:rsidP="00DE050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65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глаголов с безударными личными окон</w:t>
            </w:r>
            <w:r w:rsidR="00DE0508" w:rsidRPr="007865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чаниями.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422BA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92006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25918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4CF7C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9C98FC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2C527AA7" w14:textId="77777777" w:rsidTr="00DE0508">
        <w:trPr>
          <w:trHeight w:val="127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3B6A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D26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A53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EFD9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2B7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3DC8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F0FE2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15AB4A66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82EC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24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D77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6BD5D" w14:textId="77777777" w:rsidR="00DE0508" w:rsidRPr="00165C7C" w:rsidRDefault="00DE0508" w:rsidP="00DE050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C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Возвратные глаголы. Правописание возвратных глаголов в настоящем и будущем времени.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806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1E0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Узнавать возвратные глаголы среди других форм глагола, правильно произносить и писать возвратные глаголы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5DC88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поиск и выделение необходимой информации; смысловое чтение; анализ, сравнение, классификация объектов по выделенным признакам; синтез; подведение под понятие; построение логической цепи рассуждений; доказательство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2DDC6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62E30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F8AB0FA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E4E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3D77C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2E1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Правописание -</w:t>
            </w:r>
            <w:proofErr w:type="spellStart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 возвратных глаголах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FD65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757E" w14:textId="77777777" w:rsidR="00DE0508" w:rsidRPr="009F32A9" w:rsidRDefault="00DE0508" w:rsidP="00DE050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правильно писать -</w:t>
            </w:r>
            <w:proofErr w:type="spellStart"/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тся</w:t>
            </w:r>
            <w:proofErr w:type="spellEnd"/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 w:rsidR="009F32A9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proofErr w:type="spellStart"/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ться</w:t>
            </w:r>
            <w:proofErr w:type="spellEnd"/>
            <w:r w:rsidR="009F32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возвратных глаголах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1B361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0FF5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2C10B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0101A2A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0E88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3D77C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549E5B96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2C5DB6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13EF3F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CE45D0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591534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8F4129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C3907F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8B205E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6593E2" w14:textId="77777777" w:rsidR="00BB24AE" w:rsidRPr="00DE0508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3D77C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27DB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р\</w:t>
            </w:r>
            <w:proofErr w:type="gramStart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р  Работа</w:t>
            </w:r>
            <w:proofErr w:type="gramEnd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 текстом. Подробное изложение деформированного повествовательного текста.</w:t>
            </w:r>
          </w:p>
          <w:p w14:paraId="36F0E5D5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DFE16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666F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BA55D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3B022" w14:textId="77777777" w:rsidR="00BB24AE" w:rsidRPr="00DE0508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8EFE6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9C84BCE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1046A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32389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70E1F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57C73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422AA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2BA43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06266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BB686" w14:textId="77777777" w:rsidR="00BB24AE" w:rsidRPr="00DE0508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19D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составлять текст по сюжетным рисункам и плану. Уметь писать окончания глаголов</w:t>
            </w: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C50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плана и последовательности действий; сличение способа действия и его результата с данным эталоном; внесение необходимых дополнений и корректив в план и способ действия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12B6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88902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D4FDD22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894D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D51D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 w:rsidR="008D51D1" w:rsidRPr="008D51D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2FA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B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Изменение глаголов прошедшего времени по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родам и числам. Правописание родовых окончаний глаголов в прошедшем времени.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73BC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511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род глаголов прошедшего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времени по окончанию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AC5BE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познавательной цели; поиск и выделение необходимой информации; анализ, сравнение, классификация объектов по выделенным признакам; синтез;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учебной задачи; сличение способа действия и его результата с данным </w:t>
            </w:r>
            <w:proofErr w:type="spellStart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эталоном;оценивание</w:t>
            </w:r>
            <w:proofErr w:type="spellEnd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и уровня усвоения материала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C5D8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Нравственно-этическое оценивание </w:t>
            </w:r>
            <w:r w:rsidRPr="006F3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08E54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E3C4D35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3382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66E7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C93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79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</w:t>
            </w:r>
            <w:r w:rsidR="00666E7D" w:rsidRPr="004B79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нение глаголов прошедшего времени по родам и чис</w:t>
            </w:r>
            <w:r w:rsidRPr="004B79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лам.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родо</w:t>
            </w:r>
            <w:r w:rsidR="00666E7D">
              <w:rPr>
                <w:rFonts w:ascii="Times New Roman" w:hAnsi="Times New Roman" w:cs="Times New Roman"/>
                <w:sz w:val="24"/>
                <w:szCs w:val="24"/>
              </w:rPr>
              <w:t>вых окончаний глаголов в прошед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шем времени.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0A0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1C8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распознавать глагольные формы прошедшего времени, правильно писать родовые окончания глаголов в прошедшем времени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21C99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BDA9" w14:textId="77777777" w:rsidR="00DE0508" w:rsidRPr="006F3422" w:rsidRDefault="00DE0508" w:rsidP="009F3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5BD66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289E913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E1C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3EB4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р\р Составление текста на спортивную тему.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E84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4A4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стилистически точно передавать содержание текста; уметь употреблять в письменной речи предложения с однородными членами</w:t>
            </w: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D849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плана и последовательности действий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5758C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8B2EA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CD181FD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7C62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  <w:p w14:paraId="60138674" w14:textId="77777777" w:rsidR="003F0665" w:rsidRPr="00DE0508" w:rsidRDefault="003F066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9FB9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глаголов.</w:t>
            </w:r>
          </w:p>
          <w:p w14:paraId="47D5957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3C64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98527" w14:textId="77777777" w:rsidR="00DE0508" w:rsidRPr="00DE0508" w:rsidRDefault="003F0665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6055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морфологический разбор глагола. </w:t>
            </w:r>
          </w:p>
          <w:p w14:paraId="7EA7516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A360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90E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CA5D8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832FE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EFB521D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B54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B540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глаголов.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B98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A0C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выполнять морфологический разбор глагола.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AB9EC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сличение способа действия и его результата с данным эталоном; внесение необходимых дополнений и  корректив в </w:t>
            </w:r>
            <w:proofErr w:type="spellStart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плани</w:t>
            </w:r>
            <w:proofErr w:type="spellEnd"/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способ действия; выделение и осознание того, что уже усвоено и что еще подлежит усвоению, оценивание качеств и уровня усвоения</w:t>
            </w: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3A7E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EA84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24AE" w:rsidRPr="00DE0508" w14:paraId="3B11DD2D" w14:textId="77777777" w:rsidTr="009D485F">
        <w:trPr>
          <w:trHeight w:val="720"/>
        </w:trPr>
        <w:tc>
          <w:tcPr>
            <w:tcW w:w="27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89FF99" w14:textId="77777777" w:rsidR="00BB24AE" w:rsidRPr="00DE0508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1F5AFD" w14:textId="77777777" w:rsidR="00BB24AE" w:rsidRPr="00FA6D46" w:rsidRDefault="00BB24AE" w:rsidP="00DE0508">
            <w:pPr>
              <w:spacing w:after="0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FA6D46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Контрольный диктант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F25D8C" w14:textId="77777777" w:rsidR="00BB24AE" w:rsidRPr="00FA6D46" w:rsidRDefault="00BB24AE" w:rsidP="00DE0508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A6D4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</w:p>
        </w:tc>
        <w:tc>
          <w:tcPr>
            <w:tcW w:w="9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FBA232" w14:textId="77777777" w:rsidR="00BB24AE" w:rsidRPr="00DE0508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8A2603" w14:textId="77777777" w:rsidR="00BB24AE" w:rsidRPr="00DE0508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E136BA" w14:textId="77777777" w:rsidR="00BB24AE" w:rsidRPr="006F3422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14:paraId="48FD5E27" w14:textId="77777777" w:rsidR="00BB24AE" w:rsidRPr="00DE0508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24AE" w:rsidRPr="00DE0508" w14:paraId="0DB695FA" w14:textId="77777777" w:rsidTr="009D485F">
        <w:trPr>
          <w:trHeight w:val="534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ED7A" w14:textId="77777777" w:rsidR="00BB24AE" w:rsidRPr="00DE0508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92AE6" w14:textId="77777777" w:rsidR="00BB24AE" w:rsidRPr="00BB24AE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4A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A1A1" w14:textId="77777777" w:rsidR="00BB24AE" w:rsidRPr="00DE0508" w:rsidRDefault="00342F04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82CC" w14:textId="77777777" w:rsidR="00BB24AE" w:rsidRPr="00DE0508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6E6F66" w14:textId="77777777" w:rsidR="00BB24AE" w:rsidRPr="00DE0508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8B19" w14:textId="77777777" w:rsidR="00BB24AE" w:rsidRPr="006F3422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493658" w14:textId="77777777" w:rsidR="00BB24AE" w:rsidRPr="00DE0508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5D8E9088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60A7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  <w:p w14:paraId="2D1CAF6D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82AA63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CF5DDF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511FEA" w14:textId="77777777" w:rsidR="00BB24AE" w:rsidRPr="00DE0508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1F6B4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р\р Подробное изложение повествовательного текста.</w:t>
            </w:r>
          </w:p>
          <w:p w14:paraId="1DA20EB1" w14:textId="77777777" w:rsidR="00BB24AE" w:rsidRPr="00DE0508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5D39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7774FC1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B5A89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CEED2" w14:textId="77777777" w:rsidR="00BB24AE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2B8D8" w14:textId="77777777" w:rsidR="00BB24AE" w:rsidRPr="00DE0508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A060A" w14:textId="77777777" w:rsidR="00DE0508" w:rsidRPr="00DE0508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определять те</w:t>
            </w:r>
            <w:r w:rsidR="00DE0508" w:rsidRPr="00DE0508">
              <w:rPr>
                <w:rFonts w:ascii="Times New Roman" w:hAnsi="Times New Roman" w:cs="Times New Roman"/>
                <w:sz w:val="24"/>
                <w:szCs w:val="24"/>
              </w:rPr>
              <w:t>му текста,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текста, опреде</w:t>
            </w:r>
            <w:r w:rsidR="00DE0508" w:rsidRPr="00DE0508">
              <w:rPr>
                <w:rFonts w:ascii="Times New Roman" w:hAnsi="Times New Roman" w:cs="Times New Roman"/>
                <w:sz w:val="24"/>
                <w:szCs w:val="24"/>
              </w:rPr>
              <w:t>лять главную мысль каждой части, передавать содержание текста по вопросам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AA1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802F5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C6393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B7FD22C" w14:textId="77777777" w:rsidTr="00DE0508">
        <w:trPr>
          <w:gridAfter w:val="1"/>
          <w:wAfter w:w="14" w:type="pct"/>
          <w:trHeight w:val="427"/>
        </w:trPr>
        <w:tc>
          <w:tcPr>
            <w:tcW w:w="4986" w:type="pct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9429" w14:textId="77777777" w:rsidR="00DE0508" w:rsidRPr="00BB24AE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A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(15 ч)</w:t>
            </w:r>
          </w:p>
        </w:tc>
      </w:tr>
      <w:tr w:rsidR="00DE0508" w:rsidRPr="00DE0508" w14:paraId="07CFC704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9D5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24A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73F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730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3C3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отличать типы текстов, определять тему и основную мысль текста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B723C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структурирование знаний; осознанное и произвольное построение речевого высказывания в устной и письменной форме; выбор наиболее эффективных способов решения задачи в зависимости от конкретных условий;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сличение способа действия и его результата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данным эталоном; внесение необходимых дополнений и  корректив в план и способ действия; выделение и осознание того, что уже усвоено и что еще подлежит усвоению, оценивание качеств и уровня усвоения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6C6D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2050F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278568B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2946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3D3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1BE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69B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различать виды предложений выделять словосочетания из предложений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DB8FA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31BBE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EBF73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C3B9B13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CF09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7498B" w14:textId="77777777" w:rsidR="00DE0508" w:rsidRPr="00BB24AE" w:rsidRDefault="00BB24AE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A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годовой диктант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D2E2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E4D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Знать признаки однородных членов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предложения, уметь находить главные и второстепенные члены предложения, распознавать однородные члены предложения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17CEF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CE4A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связи между целью учебной </w:t>
            </w:r>
            <w:r w:rsidRPr="006F3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и её мотивом</w:t>
            </w:r>
          </w:p>
        </w:tc>
        <w:tc>
          <w:tcPr>
            <w:tcW w:w="52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78C57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5BE3C7F6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920F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351C3" w14:textId="77777777" w:rsidR="00DE0508" w:rsidRPr="00DE0508" w:rsidRDefault="00BB24AE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4AD7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590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признаки распространенных и нераспространенных, простых и сложных предложений, находить главные и второстепенные члены предложения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D6BD6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E9AD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6A4B9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C40A7CC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010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27EF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CB3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AB6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представление о 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6F90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BD91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DE4D1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1CF14720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236A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236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B02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DFE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картины, описывать картину, раскрывать замысел художника, передавать свое отношение к картине</w:t>
            </w: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14D94" w14:textId="77777777" w:rsidR="00DE0508" w:rsidRPr="00DE0508" w:rsidRDefault="00DE0508" w:rsidP="009F3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9E423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F1BD1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62F00C21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499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D7A05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082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7AC9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Закреплять представление о </w:t>
            </w:r>
            <w:r w:rsidRPr="00DE05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63CA3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структурирование знаний; осознанное и произвольное построение речевого высказывания в устной и письменной форме; выбор наиболее эффективных способов решения задачи в зависимости от конкретных условий;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сличение способа действия и его результата с данным эталоном; внесение необходимых дополнений и  корректив в план и способ действия; выделение и осознание того, что уже усвоено и что еще подлежит усвоению, оценивание качеств и уровня усвоения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22F0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Установление связи </w:t>
            </w:r>
            <w:r w:rsidRPr="006F3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 целью учебной деятельности и её мотивом</w:t>
            </w:r>
          </w:p>
        </w:tc>
        <w:tc>
          <w:tcPr>
            <w:tcW w:w="52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13069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6646721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E448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24A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B02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C27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9A06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Закреплять знания о составе слова, о значимых частях слова. Уметь разбирать слова по составу, подбирать к словам однокоренные слова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0B551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C9D97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C666D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0AE57C7C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1DC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24A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1FE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4F5D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4A0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Закреплять знания о правописании приставок и предлогов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1C608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1C85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42EF5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7E4CEE8A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4F4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24A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336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E3BE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A40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Знать орфограммы в корне слова, уметь правильно писать слова с орфограммами в корне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5564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B5F6E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E8F6B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1E3A9968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82934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24A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1A081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754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7E9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распознавать части речи и правильно их употреблять, распознавать орфограммы в словах разных частей речи и обосновывать их написание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9501B6" w14:textId="77777777" w:rsidR="00DE0508" w:rsidRPr="00DE0508" w:rsidRDefault="00DE0508" w:rsidP="009F3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структурирование знаний; осознанное и произвольное построение речевого высказывания в устной и письменной форме;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с учителем и сверстниками; контроль, коррекция, оценка действий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партнера;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сличение способа действия и его результата с данным эталоном; 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7131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5648F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46F4845C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E48D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24A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D0C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878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73E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Уметь распознавать части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 и правильно их употреблять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7FB9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2440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3A69A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8B5A2E8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A2F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622D7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4E6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678B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стилистически точно передавать содержание текста; уметь употреблять в письменной речи предложения с однородными членами</w:t>
            </w:r>
          </w:p>
        </w:tc>
        <w:tc>
          <w:tcPr>
            <w:tcW w:w="12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4FEF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DE05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плана и последовательности</w:t>
            </w:r>
            <w:r w:rsidR="009F3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5F770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52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5255E2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545D6ED8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7760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928F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2B46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0688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находить и исправлять ошибки в своей работе; редактировать текст.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4AAC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9C53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ACEF1A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0508" w:rsidRPr="00DE0508" w14:paraId="30612B02" w14:textId="77777777" w:rsidTr="00DE0508">
        <w:trPr>
          <w:trHeight w:val="427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295D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0665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  <w:p w14:paraId="79A9A6E7" w14:textId="77777777" w:rsidR="009F32A9" w:rsidRDefault="009F32A9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74EF1D" w14:textId="77777777" w:rsidR="009F32A9" w:rsidRPr="00DE0508" w:rsidRDefault="003F0665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173</w:t>
            </w:r>
            <w:r w:rsidR="009F32A9">
              <w:rPr>
                <w:rFonts w:ascii="Times New Roman" w:hAnsi="Times New Roman" w:cs="Times New Roman"/>
                <w:b/>
                <w:sz w:val="24"/>
                <w:szCs w:val="24"/>
              </w:rPr>
              <w:t>-17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62DD6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14:paraId="61193FC9" w14:textId="77777777" w:rsidR="009F32A9" w:rsidRDefault="009F32A9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0E214" w14:textId="77777777" w:rsidR="009F32A9" w:rsidRPr="00DE0508" w:rsidRDefault="009F32A9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EDDC" w14:textId="77777777" w:rsid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8FAED89" w14:textId="77777777" w:rsidR="009F32A9" w:rsidRDefault="009F32A9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767BA" w14:textId="77777777" w:rsidR="009F32A9" w:rsidRPr="00DE0508" w:rsidRDefault="009F32A9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324F0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508">
              <w:rPr>
                <w:rFonts w:ascii="Times New Roman" w:hAnsi="Times New Roman" w:cs="Times New Roman"/>
                <w:sz w:val="24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1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CC0E9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18D8E" w14:textId="77777777" w:rsidR="00DE0508" w:rsidRPr="006F3422" w:rsidRDefault="00DE0508" w:rsidP="00DE0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22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52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602B13" w14:textId="77777777" w:rsidR="00DE0508" w:rsidRPr="00DE0508" w:rsidRDefault="00DE0508" w:rsidP="00DE05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ABBA610" w14:textId="77777777" w:rsidR="00DE0508" w:rsidRDefault="00DE0508" w:rsidP="005D33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E0508">
        <w:rPr>
          <w:rFonts w:ascii="Times New Roman" w:hAnsi="Times New Roman" w:cs="Times New Roman"/>
          <w:b/>
          <w:sz w:val="24"/>
          <w:szCs w:val="24"/>
        </w:rPr>
        <w:t>Материально техническое и учебно-методическое обеспечение учебного процесса:</w:t>
      </w:r>
    </w:p>
    <w:p w14:paraId="2BDE63BB" w14:textId="77777777" w:rsidR="005740FD" w:rsidRPr="00ED6EE1" w:rsidRDefault="005740FD" w:rsidP="005D33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6EE1">
        <w:rPr>
          <w:rFonts w:ascii="Times New Roman" w:hAnsi="Times New Roman" w:cs="Times New Roman"/>
          <w:b/>
          <w:sz w:val="24"/>
          <w:szCs w:val="24"/>
        </w:rPr>
        <w:t>Книгопечатная продукция.</w:t>
      </w:r>
    </w:p>
    <w:p w14:paraId="0DA4C9B3" w14:textId="77777777" w:rsidR="005740FD" w:rsidRPr="00ED6EE1" w:rsidRDefault="003222F4" w:rsidP="005D334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Учебники:</w:t>
      </w:r>
      <w:r w:rsidR="005740FD" w:rsidRPr="00ED6EE1">
        <w:rPr>
          <w:rFonts w:ascii="Times New Roman" w:hAnsi="Times New Roman" w:cs="Times New Roman"/>
          <w:sz w:val="24"/>
          <w:szCs w:val="24"/>
        </w:rPr>
        <w:t>Русский</w:t>
      </w:r>
      <w:proofErr w:type="spellEnd"/>
      <w:proofErr w:type="gramEnd"/>
      <w:r w:rsidR="005740FD" w:rsidRPr="00ED6EE1">
        <w:rPr>
          <w:rFonts w:ascii="Times New Roman" w:hAnsi="Times New Roman" w:cs="Times New Roman"/>
          <w:sz w:val="24"/>
          <w:szCs w:val="24"/>
        </w:rPr>
        <w:t xml:space="preserve"> язык.</w:t>
      </w:r>
    </w:p>
    <w:p w14:paraId="05DAA22C" w14:textId="77777777" w:rsidR="005740FD" w:rsidRPr="00ED6EE1" w:rsidRDefault="00ED6EE1" w:rsidP="005D33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740FD" w:rsidRPr="00ED6EE1">
        <w:rPr>
          <w:rFonts w:ascii="Times New Roman" w:hAnsi="Times New Roman" w:cs="Times New Roman"/>
          <w:sz w:val="24"/>
          <w:szCs w:val="24"/>
        </w:rPr>
        <w:t xml:space="preserve">.Канакина В. П. , Горецкий В. Г.   Русский язык. Учебник. </w:t>
      </w:r>
      <w:r w:rsidR="00DE0508">
        <w:rPr>
          <w:rFonts w:ascii="Times New Roman" w:hAnsi="Times New Roman" w:cs="Times New Roman"/>
          <w:sz w:val="24"/>
          <w:szCs w:val="24"/>
        </w:rPr>
        <w:t>4</w:t>
      </w:r>
      <w:r w:rsidR="005740FD" w:rsidRPr="00ED6EE1">
        <w:rPr>
          <w:rFonts w:ascii="Times New Roman" w:hAnsi="Times New Roman" w:cs="Times New Roman"/>
          <w:sz w:val="24"/>
          <w:szCs w:val="24"/>
        </w:rPr>
        <w:t xml:space="preserve"> класс.  В 2 ч.  Ч. 1.</w:t>
      </w:r>
    </w:p>
    <w:p w14:paraId="2F8C2E6A" w14:textId="77777777" w:rsidR="005740FD" w:rsidRPr="00ED6EE1" w:rsidRDefault="00ED6EE1" w:rsidP="009A4D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740FD" w:rsidRPr="00ED6EE1">
        <w:rPr>
          <w:rFonts w:ascii="Times New Roman" w:hAnsi="Times New Roman" w:cs="Times New Roman"/>
          <w:sz w:val="24"/>
          <w:szCs w:val="24"/>
        </w:rPr>
        <w:t xml:space="preserve">.Канакина В. П. , Горецкий В. Г.   Русский язык. Учебник. </w:t>
      </w:r>
      <w:r w:rsidR="00DE0508">
        <w:rPr>
          <w:rFonts w:ascii="Times New Roman" w:hAnsi="Times New Roman" w:cs="Times New Roman"/>
          <w:sz w:val="24"/>
          <w:szCs w:val="24"/>
        </w:rPr>
        <w:t>4</w:t>
      </w:r>
      <w:r w:rsidR="005740FD" w:rsidRPr="00ED6EE1">
        <w:rPr>
          <w:rFonts w:ascii="Times New Roman" w:hAnsi="Times New Roman" w:cs="Times New Roman"/>
          <w:sz w:val="24"/>
          <w:szCs w:val="24"/>
        </w:rPr>
        <w:t xml:space="preserve"> класс.  В 2 ч.  Ч. 2.</w:t>
      </w:r>
    </w:p>
    <w:p w14:paraId="2FDD7216" w14:textId="77777777" w:rsidR="005740FD" w:rsidRPr="00ED6EE1" w:rsidRDefault="005740FD" w:rsidP="009A4D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6EE1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14:paraId="5D6E8274" w14:textId="77777777" w:rsidR="00C53EB8" w:rsidRPr="00ED6EE1" w:rsidRDefault="005740FD" w:rsidP="00DE05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EE1">
        <w:rPr>
          <w:rFonts w:ascii="Times New Roman" w:hAnsi="Times New Roman" w:cs="Times New Roman"/>
          <w:sz w:val="24"/>
          <w:szCs w:val="24"/>
        </w:rPr>
        <w:t>Аудиторная доска.</w:t>
      </w:r>
      <w:r w:rsidR="009F32A9">
        <w:rPr>
          <w:rFonts w:ascii="Times New Roman" w:hAnsi="Times New Roman" w:cs="Times New Roman"/>
          <w:sz w:val="24"/>
          <w:szCs w:val="24"/>
        </w:rPr>
        <w:t xml:space="preserve"> </w:t>
      </w:r>
      <w:r w:rsidRPr="00ED6EE1">
        <w:rPr>
          <w:rFonts w:ascii="Times New Roman" w:hAnsi="Times New Roman" w:cs="Times New Roman"/>
          <w:sz w:val="24"/>
          <w:szCs w:val="24"/>
        </w:rPr>
        <w:t>Персональный ноутбук</w:t>
      </w:r>
      <w:r w:rsidR="009F32A9">
        <w:rPr>
          <w:rFonts w:ascii="Times New Roman" w:hAnsi="Times New Roman" w:cs="Times New Roman"/>
          <w:sz w:val="24"/>
          <w:szCs w:val="24"/>
        </w:rPr>
        <w:t xml:space="preserve"> </w:t>
      </w:r>
      <w:r w:rsidR="005D3346">
        <w:rPr>
          <w:rFonts w:ascii="Times New Roman" w:hAnsi="Times New Roman" w:cs="Times New Roman"/>
          <w:sz w:val="24"/>
          <w:szCs w:val="24"/>
        </w:rPr>
        <w:t>П</w:t>
      </w:r>
      <w:r w:rsidRPr="00ED6EE1">
        <w:rPr>
          <w:rFonts w:ascii="Times New Roman" w:hAnsi="Times New Roman" w:cs="Times New Roman"/>
          <w:sz w:val="24"/>
          <w:szCs w:val="24"/>
        </w:rPr>
        <w:t>роектор.</w:t>
      </w:r>
    </w:p>
    <w:sectPr w:rsidR="00C53EB8" w:rsidRPr="00ED6EE1" w:rsidSect="009F32A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ont189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00"/>
      </w:rPr>
    </w:lvl>
  </w:abstractNum>
  <w:abstractNum w:abstractNumId="3" w15:restartNumberingAfterBreak="0">
    <w:nsid w:val="4D6D0C5D"/>
    <w:multiLevelType w:val="hybridMultilevel"/>
    <w:tmpl w:val="3E1C4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634DBE"/>
    <w:multiLevelType w:val="multilevel"/>
    <w:tmpl w:val="9606FA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5" w15:restartNumberingAfterBreak="0">
    <w:nsid w:val="5BE07210"/>
    <w:multiLevelType w:val="hybridMultilevel"/>
    <w:tmpl w:val="457611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40FD"/>
    <w:rsid w:val="0003657D"/>
    <w:rsid w:val="000E227A"/>
    <w:rsid w:val="000F3AEB"/>
    <w:rsid w:val="00127EB8"/>
    <w:rsid w:val="00154125"/>
    <w:rsid w:val="00165C7C"/>
    <w:rsid w:val="001A5685"/>
    <w:rsid w:val="001C0F7A"/>
    <w:rsid w:val="00204130"/>
    <w:rsid w:val="00236607"/>
    <w:rsid w:val="00265D59"/>
    <w:rsid w:val="002C1BA6"/>
    <w:rsid w:val="002D17C7"/>
    <w:rsid w:val="002F36BF"/>
    <w:rsid w:val="003222F4"/>
    <w:rsid w:val="00326FBC"/>
    <w:rsid w:val="003340CD"/>
    <w:rsid w:val="00337C1C"/>
    <w:rsid w:val="00342F04"/>
    <w:rsid w:val="00375172"/>
    <w:rsid w:val="00376D97"/>
    <w:rsid w:val="003D77CB"/>
    <w:rsid w:val="003E1F3D"/>
    <w:rsid w:val="003E7842"/>
    <w:rsid w:val="003F0665"/>
    <w:rsid w:val="003F6380"/>
    <w:rsid w:val="003F66A7"/>
    <w:rsid w:val="00421BB9"/>
    <w:rsid w:val="00467E6E"/>
    <w:rsid w:val="004B79BF"/>
    <w:rsid w:val="0050221E"/>
    <w:rsid w:val="005740FD"/>
    <w:rsid w:val="005932D5"/>
    <w:rsid w:val="005B3FB6"/>
    <w:rsid w:val="005D3346"/>
    <w:rsid w:val="005E30DC"/>
    <w:rsid w:val="006126B1"/>
    <w:rsid w:val="00614A6D"/>
    <w:rsid w:val="00633618"/>
    <w:rsid w:val="00634EBF"/>
    <w:rsid w:val="00666E7D"/>
    <w:rsid w:val="00682E01"/>
    <w:rsid w:val="006F3422"/>
    <w:rsid w:val="00714A3B"/>
    <w:rsid w:val="0074002F"/>
    <w:rsid w:val="00761FB6"/>
    <w:rsid w:val="00776466"/>
    <w:rsid w:val="00784DCD"/>
    <w:rsid w:val="007865D5"/>
    <w:rsid w:val="007F59EC"/>
    <w:rsid w:val="00820EFC"/>
    <w:rsid w:val="0086231F"/>
    <w:rsid w:val="0088255A"/>
    <w:rsid w:val="008B0C30"/>
    <w:rsid w:val="008C4833"/>
    <w:rsid w:val="008D51D1"/>
    <w:rsid w:val="008E25B1"/>
    <w:rsid w:val="009255B9"/>
    <w:rsid w:val="00927AC2"/>
    <w:rsid w:val="00936D4A"/>
    <w:rsid w:val="00996D7E"/>
    <w:rsid w:val="009A4DDB"/>
    <w:rsid w:val="009D485F"/>
    <w:rsid w:val="009E7D45"/>
    <w:rsid w:val="009F32A9"/>
    <w:rsid w:val="00A0386C"/>
    <w:rsid w:val="00A774B2"/>
    <w:rsid w:val="00A8651E"/>
    <w:rsid w:val="00AC428B"/>
    <w:rsid w:val="00AE48AB"/>
    <w:rsid w:val="00B4477C"/>
    <w:rsid w:val="00B95FFE"/>
    <w:rsid w:val="00BB24AE"/>
    <w:rsid w:val="00BC196E"/>
    <w:rsid w:val="00C32253"/>
    <w:rsid w:val="00C533F7"/>
    <w:rsid w:val="00C53EB8"/>
    <w:rsid w:val="00D50A98"/>
    <w:rsid w:val="00D867B0"/>
    <w:rsid w:val="00DB650A"/>
    <w:rsid w:val="00DD1C78"/>
    <w:rsid w:val="00DE0508"/>
    <w:rsid w:val="00DF3518"/>
    <w:rsid w:val="00E37FE8"/>
    <w:rsid w:val="00E91CAA"/>
    <w:rsid w:val="00ED6EE1"/>
    <w:rsid w:val="00F32108"/>
    <w:rsid w:val="00F33461"/>
    <w:rsid w:val="00F574BB"/>
    <w:rsid w:val="00F660E2"/>
    <w:rsid w:val="00F975ED"/>
    <w:rsid w:val="00FA6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5E697"/>
  <w15:docId w15:val="{D5D26B6E-1363-489B-AEE4-FC4EEBCA9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EB8"/>
  </w:style>
  <w:style w:type="paragraph" w:styleId="2">
    <w:name w:val="heading 2"/>
    <w:basedOn w:val="a"/>
    <w:next w:val="a"/>
    <w:link w:val="20"/>
    <w:qFormat/>
    <w:rsid w:val="00ED6E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D6EE1"/>
    <w:pPr>
      <w:spacing w:after="0" w:line="271" w:lineRule="auto"/>
      <w:outlineLvl w:val="5"/>
    </w:pPr>
    <w:rPr>
      <w:rFonts w:ascii="Cambria" w:eastAsia="Calibri" w:hAnsi="Cambria" w:cs="Times New Roman"/>
      <w:b/>
      <w:bCs/>
      <w:i/>
      <w:iCs/>
      <w:color w:val="7F7F7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6EE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D6EE1"/>
    <w:rPr>
      <w:rFonts w:ascii="Cambria" w:eastAsia="Calibri" w:hAnsi="Cambria" w:cs="Times New Roman"/>
      <w:b/>
      <w:bCs/>
      <w:i/>
      <w:iCs/>
      <w:color w:val="7F7F7F"/>
      <w:lang w:val="en-US"/>
    </w:rPr>
  </w:style>
  <w:style w:type="paragraph" w:styleId="a3">
    <w:name w:val="footer"/>
    <w:basedOn w:val="a"/>
    <w:link w:val="a4"/>
    <w:uiPriority w:val="99"/>
    <w:rsid w:val="00ED6E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D6E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D6EE1"/>
  </w:style>
  <w:style w:type="numbering" w:customStyle="1" w:styleId="1">
    <w:name w:val="Нет списка1"/>
    <w:next w:val="a2"/>
    <w:uiPriority w:val="99"/>
    <w:semiHidden/>
    <w:unhideWhenUsed/>
    <w:rsid w:val="00ED6EE1"/>
  </w:style>
  <w:style w:type="paragraph" w:styleId="a6">
    <w:name w:val="Normal (Web)"/>
    <w:basedOn w:val="a"/>
    <w:unhideWhenUsed/>
    <w:rsid w:val="00ED6EE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ED6EE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customStyle="1" w:styleId="10">
    <w:name w:val="Сетка таблицы1"/>
    <w:basedOn w:val="a1"/>
    <w:next w:val="a8"/>
    <w:uiPriority w:val="59"/>
    <w:rsid w:val="00ED6EE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rsid w:val="00ED6E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ED6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D6EE1"/>
  </w:style>
  <w:style w:type="numbering" w:customStyle="1" w:styleId="21">
    <w:name w:val="Нет списка2"/>
    <w:next w:val="a2"/>
    <w:uiPriority w:val="99"/>
    <w:semiHidden/>
    <w:unhideWhenUsed/>
    <w:rsid w:val="00ED6EE1"/>
  </w:style>
  <w:style w:type="table" w:customStyle="1" w:styleId="22">
    <w:name w:val="Сетка таблицы2"/>
    <w:basedOn w:val="a1"/>
    <w:next w:val="a8"/>
    <w:uiPriority w:val="59"/>
    <w:rsid w:val="00ED6EE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ED6EE1"/>
  </w:style>
  <w:style w:type="table" w:customStyle="1" w:styleId="30">
    <w:name w:val="Сетка таблицы3"/>
    <w:basedOn w:val="a1"/>
    <w:next w:val="a8"/>
    <w:uiPriority w:val="59"/>
    <w:rsid w:val="00ED6EE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link w:val="ac"/>
    <w:uiPriority w:val="1"/>
    <w:qFormat/>
    <w:rsid w:val="00ED6EE1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Подзаголовок Знак"/>
    <w:rsid w:val="00ED6EE1"/>
    <w:rPr>
      <w:rFonts w:ascii="Cambria" w:hAnsi="Cambria" w:cs="font189"/>
      <w:i/>
      <w:iCs/>
      <w:spacing w:val="13"/>
      <w:sz w:val="24"/>
      <w:szCs w:val="24"/>
    </w:rPr>
  </w:style>
  <w:style w:type="paragraph" w:customStyle="1" w:styleId="Style8">
    <w:name w:val="Style8"/>
    <w:basedOn w:val="a"/>
    <w:rsid w:val="00ED6EE1"/>
    <w:pPr>
      <w:widowControl w:val="0"/>
      <w:autoSpaceDE w:val="0"/>
      <w:autoSpaceDN w:val="0"/>
      <w:adjustRightInd w:val="0"/>
      <w:spacing w:after="0" w:line="2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ED6EE1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ED6EE1"/>
    <w:pPr>
      <w:widowControl w:val="0"/>
      <w:autoSpaceDE w:val="0"/>
      <w:autoSpaceDN w:val="0"/>
      <w:adjustRightInd w:val="0"/>
      <w:spacing w:after="0" w:line="23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ED6EE1"/>
    <w:rPr>
      <w:rFonts w:ascii="Times New Roman" w:hAnsi="Times New Roman" w:cs="Times New Roman"/>
      <w:sz w:val="18"/>
      <w:szCs w:val="18"/>
    </w:rPr>
  </w:style>
  <w:style w:type="character" w:customStyle="1" w:styleId="FontStyle60">
    <w:name w:val="Font Style60"/>
    <w:basedOn w:val="a0"/>
    <w:rsid w:val="00ED6EE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ED6E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rsid w:val="00ED6EE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2">
    <w:name w:val="Style2"/>
    <w:basedOn w:val="a"/>
    <w:rsid w:val="00ED6EE1"/>
    <w:pPr>
      <w:widowControl w:val="0"/>
      <w:autoSpaceDE w:val="0"/>
      <w:autoSpaceDN w:val="0"/>
      <w:adjustRightInd w:val="0"/>
      <w:spacing w:after="0" w:line="2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Заголовок Знак"/>
    <w:link w:val="af"/>
    <w:locked/>
    <w:rsid w:val="00ED6EE1"/>
    <w:rPr>
      <w:b/>
      <w:bCs/>
      <w:sz w:val="24"/>
      <w:szCs w:val="24"/>
    </w:rPr>
  </w:style>
  <w:style w:type="paragraph" w:styleId="af">
    <w:name w:val="Title"/>
    <w:basedOn w:val="a"/>
    <w:link w:val="ae"/>
    <w:qFormat/>
    <w:rsid w:val="00ED6EE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0">
    <w:name w:val="Название Знак"/>
    <w:basedOn w:val="a0"/>
    <w:uiPriority w:val="10"/>
    <w:rsid w:val="00ED6EE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9">
    <w:name w:val="Заголовок 9 Знак"/>
    <w:rsid w:val="00ED6EE1"/>
    <w:rPr>
      <w:rFonts w:ascii="Cambria" w:hAnsi="Cambria" w:cs="font189"/>
      <w:i/>
      <w:iCs/>
      <w:spacing w:val="5"/>
      <w:sz w:val="20"/>
      <w:szCs w:val="20"/>
    </w:rPr>
  </w:style>
  <w:style w:type="numbering" w:customStyle="1" w:styleId="4">
    <w:name w:val="Нет списка4"/>
    <w:next w:val="a2"/>
    <w:uiPriority w:val="99"/>
    <w:semiHidden/>
    <w:unhideWhenUsed/>
    <w:rsid w:val="00ED6EE1"/>
  </w:style>
  <w:style w:type="table" w:customStyle="1" w:styleId="40">
    <w:name w:val="Сетка таблицы4"/>
    <w:basedOn w:val="a1"/>
    <w:next w:val="a8"/>
    <w:uiPriority w:val="59"/>
    <w:rsid w:val="00ED6EE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1">
    <w:name w:val="Стиль"/>
    <w:rsid w:val="00ED6E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Без интервала1"/>
    <w:basedOn w:val="a"/>
    <w:link w:val="12"/>
    <w:qFormat/>
    <w:rsid w:val="00ED6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2">
    <w:name w:val="Без интервала1 Знак"/>
    <w:basedOn w:val="a0"/>
    <w:link w:val="11"/>
    <w:rsid w:val="00ED6EE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3">
    <w:name w:val="Основной текст 2 Знак"/>
    <w:basedOn w:val="a0"/>
    <w:link w:val="24"/>
    <w:semiHidden/>
    <w:locked/>
    <w:rsid w:val="00ED6EE1"/>
    <w:rPr>
      <w:sz w:val="24"/>
      <w:szCs w:val="24"/>
      <w:lang w:eastAsia="ru-RU"/>
    </w:rPr>
  </w:style>
  <w:style w:type="paragraph" w:styleId="24">
    <w:name w:val="Body Text 2"/>
    <w:basedOn w:val="a"/>
    <w:link w:val="23"/>
    <w:semiHidden/>
    <w:rsid w:val="00ED6EE1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ED6EE1"/>
  </w:style>
  <w:style w:type="character" w:customStyle="1" w:styleId="31">
    <w:name w:val="Основной текст 3 Знак"/>
    <w:basedOn w:val="a0"/>
    <w:link w:val="32"/>
    <w:semiHidden/>
    <w:locked/>
    <w:rsid w:val="00ED6EE1"/>
    <w:rPr>
      <w:sz w:val="16"/>
      <w:szCs w:val="16"/>
      <w:lang w:eastAsia="ru-RU"/>
    </w:rPr>
  </w:style>
  <w:style w:type="paragraph" w:styleId="32">
    <w:name w:val="Body Text 3"/>
    <w:basedOn w:val="a"/>
    <w:link w:val="31"/>
    <w:semiHidden/>
    <w:rsid w:val="00ED6EE1"/>
    <w:pPr>
      <w:spacing w:after="120" w:line="240" w:lineRule="auto"/>
    </w:pPr>
    <w:rPr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ED6EE1"/>
    <w:rPr>
      <w:sz w:val="16"/>
      <w:szCs w:val="16"/>
    </w:rPr>
  </w:style>
  <w:style w:type="character" w:customStyle="1" w:styleId="FontStyle20">
    <w:name w:val="Font Style20"/>
    <w:basedOn w:val="a0"/>
    <w:uiPriority w:val="99"/>
    <w:rsid w:val="00ED6EE1"/>
    <w:rPr>
      <w:rFonts w:ascii="Times New Roman" w:hAnsi="Times New Roman" w:cs="Times New Roman" w:hint="default"/>
      <w:sz w:val="16"/>
      <w:szCs w:val="16"/>
    </w:rPr>
  </w:style>
  <w:style w:type="character" w:customStyle="1" w:styleId="FontStyle19">
    <w:name w:val="Font Style19"/>
    <w:basedOn w:val="a0"/>
    <w:rsid w:val="00ED6EE1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ED6EE1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basedOn w:val="a0"/>
    <w:uiPriority w:val="99"/>
    <w:rsid w:val="00ED6EE1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2">
    <w:name w:val="Содержимое таблицы"/>
    <w:basedOn w:val="a"/>
    <w:rsid w:val="00ED6EE1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3">
    <w:name w:val="Абзац списка1"/>
    <w:basedOn w:val="a"/>
    <w:qFormat/>
    <w:rsid w:val="00ED6EE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8">
    <w:name w:val="Font Style28"/>
    <w:basedOn w:val="a0"/>
    <w:uiPriority w:val="99"/>
    <w:rsid w:val="00ED6EE1"/>
    <w:rPr>
      <w:rFonts w:ascii="Arial" w:hAnsi="Arial" w:cs="Arial"/>
      <w:sz w:val="20"/>
      <w:szCs w:val="20"/>
    </w:rPr>
  </w:style>
  <w:style w:type="paragraph" w:customStyle="1" w:styleId="Style20">
    <w:name w:val="Style20"/>
    <w:basedOn w:val="a"/>
    <w:uiPriority w:val="99"/>
    <w:rsid w:val="00ED6EE1"/>
    <w:pPr>
      <w:widowControl w:val="0"/>
      <w:autoSpaceDE w:val="0"/>
      <w:autoSpaceDN w:val="0"/>
      <w:adjustRightInd w:val="0"/>
      <w:spacing w:after="0" w:line="23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Новый"/>
    <w:basedOn w:val="a"/>
    <w:rsid w:val="00ED6EE1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">
    <w:name w:val="Style 1"/>
    <w:rsid w:val="00ED6E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b"/>
    <w:rsid w:val="00ED6EE1"/>
    <w:rPr>
      <w:rFonts w:eastAsiaTheme="minorEastAsia"/>
      <w:lang w:eastAsia="ru-RU"/>
    </w:rPr>
  </w:style>
  <w:style w:type="character" w:customStyle="1" w:styleId="7">
    <w:name w:val="Знак Знак7"/>
    <w:basedOn w:val="a0"/>
    <w:rsid w:val="00ED6EE1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styleId="af4">
    <w:name w:val="Emphasis"/>
    <w:basedOn w:val="a0"/>
    <w:qFormat/>
    <w:rsid w:val="00ED6EE1"/>
    <w:rPr>
      <w:b/>
      <w:i/>
      <w:spacing w:val="10"/>
      <w:shd w:val="clear" w:color="auto" w:fill="auto"/>
    </w:rPr>
  </w:style>
  <w:style w:type="paragraph" w:customStyle="1" w:styleId="msolistparagraph0">
    <w:name w:val="msolistparagraph"/>
    <w:basedOn w:val="a"/>
    <w:rsid w:val="00DE0508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DE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E0508"/>
    <w:rPr>
      <w:rFonts w:ascii="Tahoma" w:hAnsi="Tahoma" w:cs="Tahoma"/>
      <w:sz w:val="16"/>
      <w:szCs w:val="16"/>
    </w:rPr>
  </w:style>
  <w:style w:type="paragraph" w:customStyle="1" w:styleId="c27">
    <w:name w:val="c27"/>
    <w:basedOn w:val="a"/>
    <w:rsid w:val="00DE0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E0508"/>
  </w:style>
  <w:style w:type="paragraph" w:customStyle="1" w:styleId="ParagraphStyle">
    <w:name w:val="Paragraph Style"/>
    <w:rsid w:val="00A038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2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F9215-5074-4B88-AC47-35A64986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40</Pages>
  <Words>10202</Words>
  <Characters>58154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31</cp:revision>
  <cp:lastPrinted>2019-08-27T11:56:00Z</cp:lastPrinted>
  <dcterms:created xsi:type="dcterms:W3CDTF">2019-07-25T13:23:00Z</dcterms:created>
  <dcterms:modified xsi:type="dcterms:W3CDTF">2024-12-02T13:31:00Z</dcterms:modified>
</cp:coreProperties>
</file>